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4962B" w14:textId="6E696BA9" w:rsidR="005B177C" w:rsidRPr="003F401C" w:rsidRDefault="005B177C" w:rsidP="004A3BD1">
      <w:pPr>
        <w:pStyle w:val="Corpotesto"/>
        <w:kinsoku w:val="0"/>
        <w:overflowPunct w:val="0"/>
        <w:spacing w:before="3"/>
        <w:rPr>
          <w:rFonts w:eastAsia="Arial"/>
          <w:b/>
          <w:sz w:val="24"/>
          <w:szCs w:val="24"/>
        </w:rPr>
      </w:pPr>
      <w:r w:rsidRPr="00882A6B">
        <w:rPr>
          <w:b/>
          <w:bCs/>
          <w:sz w:val="24"/>
          <w:szCs w:val="24"/>
        </w:rPr>
        <w:t xml:space="preserve">MODULO </w:t>
      </w:r>
      <w:r w:rsidR="00B13870">
        <w:rPr>
          <w:b/>
          <w:bCs/>
          <w:sz w:val="24"/>
          <w:szCs w:val="24"/>
        </w:rPr>
        <w:t>C</w:t>
      </w:r>
      <w:r w:rsidR="004A3BD1">
        <w:rPr>
          <w:b/>
          <w:bCs/>
          <w:sz w:val="24"/>
          <w:szCs w:val="24"/>
        </w:rPr>
        <w:t xml:space="preserve">4 - </w:t>
      </w:r>
      <w:r w:rsidR="004A3BD1" w:rsidRPr="004A3BD1">
        <w:rPr>
          <w:b/>
          <w:bCs/>
          <w:sz w:val="24"/>
          <w:szCs w:val="24"/>
        </w:rPr>
        <w:t>COMPONENTE INFRASTRUTTURALE</w:t>
      </w:r>
      <w:r w:rsidR="008166D7">
        <w:rPr>
          <w:b/>
          <w:bCs/>
          <w:sz w:val="24"/>
          <w:szCs w:val="24"/>
        </w:rPr>
        <w:br/>
      </w:r>
    </w:p>
    <w:p w14:paraId="0F447EB4" w14:textId="51A45CAE" w:rsidR="00D7410F" w:rsidRPr="00AD2013" w:rsidRDefault="00D7410F" w:rsidP="004C3006">
      <w:pPr>
        <w:spacing w:before="120" w:after="120"/>
        <w:jc w:val="right"/>
        <w:rPr>
          <w:rFonts w:eastAsia="Arial"/>
          <w:b/>
          <w:color w:val="C00000"/>
          <w:sz w:val="24"/>
          <w:szCs w:val="24"/>
        </w:rPr>
      </w:pPr>
      <w:r w:rsidRPr="00AD2013">
        <w:rPr>
          <w:rFonts w:eastAsia="Arial"/>
          <w:b/>
          <w:color w:val="C00000"/>
          <w:sz w:val="24"/>
          <w:szCs w:val="24"/>
        </w:rPr>
        <w:t xml:space="preserve">Comune di </w:t>
      </w:r>
      <w:r w:rsidR="00B15A78" w:rsidRPr="008166D7">
        <w:rPr>
          <w:rFonts w:eastAsia="Arial"/>
          <w:bCs/>
          <w:color w:val="C00000"/>
          <w:sz w:val="24"/>
          <w:szCs w:val="24"/>
        </w:rPr>
        <w:t>________________</w:t>
      </w:r>
    </w:p>
    <w:p w14:paraId="51BD8094" w14:textId="77777777" w:rsidR="00D7410F" w:rsidRDefault="00D7410F" w:rsidP="004C3006">
      <w:pPr>
        <w:spacing w:before="120" w:after="120"/>
        <w:jc w:val="right"/>
        <w:rPr>
          <w:rFonts w:eastAsia="Arial"/>
          <w:i/>
          <w:sz w:val="20"/>
          <w:szCs w:val="20"/>
        </w:rPr>
      </w:pPr>
      <w:r>
        <w:rPr>
          <w:rFonts w:eastAsia="Arial"/>
          <w:i/>
          <w:sz w:val="20"/>
          <w:szCs w:val="20"/>
        </w:rPr>
        <w:t>Area sviluppo economico - Attività produttive</w:t>
      </w:r>
      <w:r>
        <w:rPr>
          <w:rFonts w:eastAsia="Arial"/>
          <w:i/>
          <w:sz w:val="20"/>
          <w:szCs w:val="20"/>
        </w:rPr>
        <w:br/>
        <w:t>Sportello unico delle attività produttive (S.U.A.P.)</w:t>
      </w:r>
    </w:p>
    <w:p w14:paraId="6DFA88A7" w14:textId="77777777" w:rsidR="00D7410F" w:rsidRPr="00AD2013" w:rsidRDefault="00D7410F" w:rsidP="004C3006">
      <w:pPr>
        <w:spacing w:before="120" w:after="120"/>
        <w:jc w:val="right"/>
        <w:rPr>
          <w:rFonts w:eastAsia="Arial"/>
          <w:b/>
          <w:color w:val="C00000"/>
          <w:sz w:val="20"/>
          <w:szCs w:val="20"/>
        </w:rPr>
      </w:pPr>
      <w:r w:rsidRPr="00AD2013">
        <w:rPr>
          <w:rFonts w:eastAsia="Arial"/>
          <w:b/>
          <w:color w:val="C00000"/>
          <w:sz w:val="20"/>
          <w:szCs w:val="20"/>
        </w:rPr>
        <w:t xml:space="preserve">Indirizzo </w:t>
      </w:r>
      <w:proofErr w:type="spellStart"/>
      <w:r w:rsidRPr="00AD2013">
        <w:rPr>
          <w:rFonts w:eastAsia="Arial"/>
          <w:b/>
          <w:color w:val="C00000"/>
          <w:sz w:val="20"/>
          <w:szCs w:val="20"/>
        </w:rPr>
        <w:t>pec</w:t>
      </w:r>
      <w:proofErr w:type="spellEnd"/>
      <w:r w:rsidRPr="00AD2013">
        <w:rPr>
          <w:rFonts w:eastAsia="Arial"/>
          <w:b/>
          <w:color w:val="C00000"/>
          <w:sz w:val="20"/>
          <w:szCs w:val="20"/>
        </w:rPr>
        <w:t xml:space="preserve"> di riferimento per inoltro istanza</w:t>
      </w:r>
    </w:p>
    <w:p w14:paraId="140B15D7" w14:textId="77777777" w:rsidR="005B177C" w:rsidRDefault="005B177C" w:rsidP="004C3006">
      <w:pPr>
        <w:pBdr>
          <w:top w:val="nil"/>
          <w:left w:val="nil"/>
          <w:bottom w:val="nil"/>
          <w:right w:val="nil"/>
          <w:between w:val="nil"/>
        </w:pBdr>
        <w:spacing w:before="44" w:after="60"/>
        <w:jc w:val="center"/>
        <w:rPr>
          <w:rFonts w:eastAsia="Arial"/>
          <w:color w:val="000000"/>
          <w:sz w:val="32"/>
          <w:szCs w:val="32"/>
        </w:rPr>
      </w:pPr>
    </w:p>
    <w:p w14:paraId="085196ED" w14:textId="77777777" w:rsidR="005B177C" w:rsidRDefault="005B177C" w:rsidP="004C3006">
      <w:pPr>
        <w:pBdr>
          <w:top w:val="nil"/>
          <w:left w:val="nil"/>
          <w:bottom w:val="nil"/>
          <w:right w:val="nil"/>
          <w:between w:val="nil"/>
        </w:pBdr>
        <w:spacing w:before="44" w:after="60"/>
        <w:jc w:val="center"/>
        <w:rPr>
          <w:rFonts w:eastAsia="Arial"/>
          <w:color w:val="000000"/>
          <w:sz w:val="32"/>
          <w:szCs w:val="32"/>
        </w:rPr>
      </w:pPr>
    </w:p>
    <w:p w14:paraId="13D28867" w14:textId="77777777" w:rsidR="00742D8D" w:rsidRPr="001B1EEB" w:rsidRDefault="00742D8D" w:rsidP="004C3006">
      <w:pPr>
        <w:pStyle w:val="Corpotesto"/>
        <w:kinsoku w:val="0"/>
        <w:overflowPunct w:val="0"/>
        <w:spacing w:before="44" w:after="60"/>
        <w:jc w:val="center"/>
        <w:rPr>
          <w:b/>
          <w:i/>
          <w:sz w:val="32"/>
          <w:szCs w:val="32"/>
        </w:rPr>
      </w:pPr>
      <w:r w:rsidRPr="001B1EEB">
        <w:rPr>
          <w:b/>
          <w:i/>
          <w:sz w:val="32"/>
          <w:szCs w:val="32"/>
        </w:rPr>
        <w:t>PROCEDIMENTO UNICO</w:t>
      </w:r>
    </w:p>
    <w:p w14:paraId="0EC7940A" w14:textId="2B67336E" w:rsidR="00742D8D" w:rsidRPr="001B1EEB" w:rsidRDefault="00742D8D" w:rsidP="004C3006">
      <w:pPr>
        <w:pStyle w:val="Corpotesto"/>
        <w:kinsoku w:val="0"/>
        <w:overflowPunct w:val="0"/>
        <w:spacing w:before="44" w:after="120"/>
        <w:jc w:val="center"/>
        <w:rPr>
          <w:bCs/>
          <w:i/>
          <w:sz w:val="20"/>
          <w:szCs w:val="20"/>
        </w:rPr>
      </w:pPr>
      <w:r w:rsidRPr="001B1EEB">
        <w:rPr>
          <w:bCs/>
          <w:i/>
          <w:sz w:val="20"/>
          <w:szCs w:val="20"/>
        </w:rPr>
        <w:t xml:space="preserve">ai sensi dell'art.8 della </w:t>
      </w:r>
      <w:r>
        <w:rPr>
          <w:bCs/>
          <w:i/>
          <w:sz w:val="20"/>
          <w:szCs w:val="20"/>
        </w:rPr>
        <w:t>L.R</w:t>
      </w:r>
      <w:r w:rsidRPr="001B1EEB">
        <w:rPr>
          <w:bCs/>
          <w:i/>
          <w:sz w:val="20"/>
          <w:szCs w:val="20"/>
        </w:rPr>
        <w:t xml:space="preserve">. 1/2020 e degli art.7 e 8 del </w:t>
      </w:r>
      <w:r>
        <w:rPr>
          <w:bCs/>
          <w:i/>
          <w:sz w:val="20"/>
          <w:szCs w:val="20"/>
        </w:rPr>
        <w:t>D.P.R</w:t>
      </w:r>
      <w:r w:rsidRPr="001B1EEB">
        <w:rPr>
          <w:bCs/>
          <w:i/>
          <w:sz w:val="20"/>
          <w:szCs w:val="20"/>
        </w:rPr>
        <w:t>. 160/20</w:t>
      </w:r>
      <w:r w:rsidR="00AD2013">
        <w:rPr>
          <w:bCs/>
          <w:i/>
          <w:sz w:val="20"/>
          <w:szCs w:val="20"/>
        </w:rPr>
        <w:t>10</w:t>
      </w:r>
    </w:p>
    <w:p w14:paraId="69E579AC" w14:textId="0CD840C6" w:rsidR="00742D8D" w:rsidRDefault="00A77014" w:rsidP="004C3006">
      <w:pPr>
        <w:pStyle w:val="Corpotesto"/>
        <w:kinsoku w:val="0"/>
        <w:overflowPunct w:val="0"/>
        <w:spacing w:after="20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PROGRAMMA</w:t>
      </w:r>
      <w:r w:rsidR="004C2DCF" w:rsidRPr="00764530">
        <w:rPr>
          <w:b/>
          <w:i/>
          <w:sz w:val="24"/>
          <w:szCs w:val="24"/>
        </w:rPr>
        <w:t xml:space="preserve"> DI MIGLIORAMENTO AZIENDALE (PMA)</w:t>
      </w:r>
    </w:p>
    <w:p w14:paraId="5F39A9BE" w14:textId="77777777" w:rsidR="008166D7" w:rsidRDefault="008166D7" w:rsidP="004C3006">
      <w:pPr>
        <w:pStyle w:val="Corpotesto"/>
        <w:kinsoku w:val="0"/>
        <w:overflowPunct w:val="0"/>
        <w:jc w:val="center"/>
        <w:rPr>
          <w:b/>
          <w:i/>
          <w:sz w:val="24"/>
          <w:szCs w:val="24"/>
        </w:rPr>
      </w:pPr>
    </w:p>
    <w:p w14:paraId="5DCD0203" w14:textId="1CD30B6D" w:rsidR="00D876B8" w:rsidRDefault="004A3BD1" w:rsidP="00D876B8">
      <w:pPr>
        <w:pStyle w:val="Corpotesto"/>
        <w:kinsoku w:val="0"/>
        <w:overflowPunct w:val="0"/>
        <w:spacing w:after="20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C</w:t>
      </w:r>
      <w:r w:rsidR="00F85E19">
        <w:rPr>
          <w:b/>
          <w:i/>
          <w:sz w:val="24"/>
          <w:szCs w:val="24"/>
        </w:rPr>
        <w:t>4</w:t>
      </w:r>
      <w:r w:rsidR="008166D7">
        <w:rPr>
          <w:b/>
          <w:i/>
          <w:sz w:val="24"/>
          <w:szCs w:val="24"/>
        </w:rPr>
        <w:t xml:space="preserve"> – COMPONENTE </w:t>
      </w:r>
      <w:r w:rsidR="00F85E19" w:rsidRPr="00F85E19">
        <w:rPr>
          <w:b/>
          <w:i/>
          <w:sz w:val="24"/>
          <w:szCs w:val="24"/>
        </w:rPr>
        <w:t>INFRASTRUTTURALE</w:t>
      </w:r>
    </w:p>
    <w:p w14:paraId="1214ACCB" w14:textId="77777777" w:rsidR="0015254F" w:rsidRDefault="0015254F" w:rsidP="00FF041F">
      <w:pPr>
        <w:pStyle w:val="Corpotesto"/>
        <w:kinsoku w:val="0"/>
        <w:overflowPunct w:val="0"/>
        <w:spacing w:before="44"/>
        <w:rPr>
          <w:b/>
          <w:i/>
          <w:sz w:val="22"/>
          <w:szCs w:val="22"/>
        </w:rPr>
      </w:pPr>
    </w:p>
    <w:p w14:paraId="3BBE0833" w14:textId="77777777" w:rsidR="00FF041F" w:rsidRDefault="00FF041F" w:rsidP="00FF041F">
      <w:pPr>
        <w:pStyle w:val="Corpotesto"/>
        <w:kinsoku w:val="0"/>
        <w:overflowPunct w:val="0"/>
        <w:spacing w:before="44"/>
        <w:rPr>
          <w:b/>
          <w:i/>
          <w:sz w:val="22"/>
          <w:szCs w:val="22"/>
        </w:rPr>
      </w:pPr>
    </w:p>
    <w:p w14:paraId="263DAE44" w14:textId="77777777" w:rsidR="00FF041F" w:rsidRPr="00FF041F" w:rsidRDefault="00FF041F" w:rsidP="00FF041F">
      <w:pPr>
        <w:pStyle w:val="Corpotesto"/>
        <w:kinsoku w:val="0"/>
        <w:overflowPunct w:val="0"/>
        <w:spacing w:before="44"/>
        <w:rPr>
          <w:b/>
          <w:i/>
          <w:sz w:val="22"/>
          <w:szCs w:val="22"/>
        </w:rPr>
      </w:pPr>
    </w:p>
    <w:p w14:paraId="0372CB43" w14:textId="77777777" w:rsidR="00FF041F" w:rsidRPr="00FF041F" w:rsidRDefault="00FF041F" w:rsidP="00FF041F">
      <w:pPr>
        <w:pStyle w:val="Corpotesto"/>
        <w:kinsoku w:val="0"/>
        <w:overflowPunct w:val="0"/>
        <w:spacing w:before="44"/>
        <w:rPr>
          <w:b/>
          <w:i/>
          <w:sz w:val="22"/>
          <w:szCs w:val="22"/>
        </w:rPr>
      </w:pPr>
    </w:p>
    <w:p w14:paraId="25546B29" w14:textId="77777777" w:rsidR="00FF041F" w:rsidRPr="00A83945" w:rsidRDefault="00FF041F" w:rsidP="00FF041F">
      <w:pPr>
        <w:pStyle w:val="Corpotesto"/>
        <w:kinsoku w:val="0"/>
        <w:overflowPunct w:val="0"/>
        <w:spacing w:before="44"/>
        <w:rPr>
          <w:b/>
          <w:i/>
          <w:sz w:val="22"/>
          <w:szCs w:val="22"/>
        </w:rPr>
      </w:pPr>
      <w:r w:rsidRPr="00A83945">
        <w:rPr>
          <w:b/>
          <w:i/>
          <w:sz w:val="22"/>
          <w:szCs w:val="22"/>
        </w:rPr>
        <w:t>A cura di:</w:t>
      </w:r>
    </w:p>
    <w:p w14:paraId="329FCB01" w14:textId="77777777" w:rsidR="00FF041F" w:rsidRPr="00A83945" w:rsidRDefault="00FF041F" w:rsidP="00FF041F">
      <w:pPr>
        <w:pStyle w:val="Corpotesto"/>
        <w:kinsoku w:val="0"/>
        <w:overflowPunct w:val="0"/>
        <w:spacing w:before="120" w:line="260" w:lineRule="exact"/>
      </w:pPr>
      <w:r w:rsidRPr="00A83945">
        <w:t>Nome e Cognome ____________________________________________________________________________________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5"/>
      </w:tblGrid>
      <w:tr w:rsidR="00FF041F" w14:paraId="068E08D2" w14:textId="77777777" w:rsidTr="001B243D">
        <w:trPr>
          <w:trHeight w:val="567"/>
        </w:trPr>
        <w:tc>
          <w:tcPr>
            <w:tcW w:w="9915" w:type="dxa"/>
          </w:tcPr>
          <w:p w14:paraId="373BA74D" w14:textId="77777777" w:rsidR="00FF041F" w:rsidRDefault="00FF041F" w:rsidP="001B243D">
            <w:pPr>
              <w:pStyle w:val="Corpotesto"/>
              <w:kinsoku w:val="0"/>
              <w:overflowPunct w:val="0"/>
              <w:spacing w:before="60"/>
              <w:jc w:val="both"/>
              <w:rPr>
                <w:i/>
                <w:iCs/>
                <w:color w:val="808080"/>
              </w:rPr>
            </w:pPr>
            <w:r w:rsidRPr="009944B3">
              <w:rPr>
                <w:b/>
                <w:bCs/>
                <w:i/>
                <w:iCs/>
                <w:color w:val="808080"/>
              </w:rPr>
              <w:t>N.B.</w:t>
            </w:r>
            <w:r w:rsidRPr="009944B3">
              <w:rPr>
                <w:i/>
                <w:iCs/>
                <w:color w:val="808080"/>
              </w:rPr>
              <w:t xml:space="preserve"> I dati del tecnico incarico devono corrispondere con</w:t>
            </w:r>
            <w:r>
              <w:rPr>
                <w:i/>
                <w:iCs/>
                <w:color w:val="808080"/>
              </w:rPr>
              <w:t xml:space="preserve"> uno di </w:t>
            </w:r>
            <w:r w:rsidRPr="009944B3">
              <w:rPr>
                <w:i/>
                <w:iCs/>
                <w:color w:val="808080"/>
              </w:rPr>
              <w:t xml:space="preserve">quelli già indicati nel </w:t>
            </w:r>
            <w:r w:rsidRPr="009944B3">
              <w:rPr>
                <w:b/>
                <w:bCs/>
                <w:i/>
                <w:iCs/>
                <w:color w:val="808080"/>
              </w:rPr>
              <w:t>Modulo A – Domanda.</w:t>
            </w:r>
          </w:p>
        </w:tc>
      </w:tr>
    </w:tbl>
    <w:p w14:paraId="59834302" w14:textId="77777777" w:rsidR="008F4EB7" w:rsidRPr="00925375" w:rsidRDefault="008F4EB7" w:rsidP="004C3006">
      <w:pPr>
        <w:spacing w:before="63"/>
        <w:jc w:val="both"/>
        <w:rPr>
          <w:rFonts w:eastAsia="Arial"/>
          <w:i/>
          <w:iCs/>
          <w:sz w:val="18"/>
          <w:szCs w:val="18"/>
        </w:rPr>
      </w:pPr>
    </w:p>
    <w:p w14:paraId="39B586FA" w14:textId="77777777" w:rsidR="0006345E" w:rsidRDefault="0006345E" w:rsidP="005D2D10">
      <w:pPr>
        <w:pStyle w:val="Corpotesto"/>
        <w:kinsoku w:val="0"/>
        <w:overflowPunct w:val="0"/>
        <w:spacing w:before="95"/>
        <w:jc w:val="both"/>
        <w:rPr>
          <w:i/>
          <w:iCs/>
          <w:sz w:val="16"/>
          <w:szCs w:val="16"/>
        </w:rPr>
      </w:pPr>
    </w:p>
    <w:p w14:paraId="7B961BE9" w14:textId="5C508DC5" w:rsidR="00F87A07" w:rsidRPr="004C2DCF" w:rsidRDefault="00F87A07" w:rsidP="005D2D10">
      <w:pPr>
        <w:pStyle w:val="Corpotesto"/>
        <w:kinsoku w:val="0"/>
        <w:overflowPunct w:val="0"/>
        <w:spacing w:before="95"/>
        <w:jc w:val="both"/>
        <w:rPr>
          <w:i/>
          <w:iCs/>
          <w:sz w:val="16"/>
          <w:szCs w:val="16"/>
        </w:rPr>
        <w:sectPr w:rsidR="00F87A07" w:rsidRPr="004C2DCF" w:rsidSect="004C3006">
          <w:headerReference w:type="default" r:id="rId8"/>
          <w:footerReference w:type="default" r:id="rId9"/>
          <w:headerReference w:type="first" r:id="rId10"/>
          <w:footerReference w:type="first" r:id="rId11"/>
          <w:pgSz w:w="11910" w:h="16840" w:code="9"/>
          <w:pgMar w:top="567" w:right="851" w:bottom="567" w:left="1134" w:header="567" w:footer="567" w:gutter="0"/>
          <w:cols w:space="720"/>
          <w:noEndnote/>
          <w:titlePg/>
          <w:docGrid w:linePitch="299"/>
        </w:sectPr>
      </w:pPr>
    </w:p>
    <w:tbl>
      <w:tblPr>
        <w:tblW w:w="151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1"/>
        <w:gridCol w:w="2126"/>
        <w:gridCol w:w="1373"/>
        <w:gridCol w:w="1560"/>
        <w:gridCol w:w="3119"/>
        <w:gridCol w:w="992"/>
        <w:gridCol w:w="1688"/>
        <w:gridCol w:w="1470"/>
        <w:gridCol w:w="850"/>
      </w:tblGrid>
      <w:tr w:rsidR="00F85E19" w:rsidRPr="00E158F1" w14:paraId="31B55DBF" w14:textId="77777777" w:rsidTr="00FF041F">
        <w:trPr>
          <w:trHeight w:val="283"/>
        </w:trPr>
        <w:tc>
          <w:tcPr>
            <w:tcW w:w="127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A5CDAA9" w14:textId="360AD978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i/>
              </w:rPr>
              <w:lastRenderedPageBreak/>
              <w:t>1</w:t>
            </w:r>
            <w:r w:rsidR="00FF041F">
              <w:rPr>
                <w:b/>
                <w:i/>
              </w:rPr>
              <w:t>.</w:t>
            </w:r>
            <w:r>
              <w:rPr>
                <w:b/>
                <w:i/>
              </w:rPr>
              <w:t>A</w:t>
            </w:r>
            <w:r w:rsidRPr="00E158F1">
              <w:rPr>
                <w:b/>
                <w:i/>
              </w:rPr>
              <w:t xml:space="preserve"> COMPONENTE </w:t>
            </w:r>
            <w:r>
              <w:rPr>
                <w:b/>
                <w:i/>
              </w:rPr>
              <w:t>I</w:t>
            </w:r>
            <w:r w:rsidRPr="00E158F1">
              <w:rPr>
                <w:b/>
                <w:i/>
              </w:rPr>
              <w:t>NFRASTRUTTURALE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73D7603" w14:textId="77777777" w:rsidR="00F85E19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lang w:bidi="hi-IN"/>
              </w:rPr>
            </w:pPr>
            <w:r w:rsidRPr="00D921A5">
              <w:rPr>
                <w:rFonts w:eastAsia="Times New Roman"/>
                <w:b/>
                <w:bCs/>
                <w:color w:val="000000"/>
                <w:lang w:bidi="hi-IN"/>
              </w:rPr>
              <w:t xml:space="preserve">Ante </w:t>
            </w:r>
            <w:proofErr w:type="spellStart"/>
            <w:r>
              <w:rPr>
                <w:rFonts w:eastAsia="Times New Roman"/>
                <w:b/>
                <w:bCs/>
                <w:color w:val="000000"/>
                <w:lang w:bidi="hi-IN"/>
              </w:rPr>
              <w:t>O</w:t>
            </w:r>
            <w:r w:rsidRPr="00D921A5">
              <w:rPr>
                <w:rFonts w:eastAsia="Times New Roman"/>
                <w:b/>
                <w:bCs/>
                <w:color w:val="000000"/>
                <w:lang w:bidi="hi-IN"/>
              </w:rPr>
              <w:t>peram</w:t>
            </w:r>
            <w:proofErr w:type="spellEnd"/>
          </w:p>
          <w:p w14:paraId="4BE52B27" w14:textId="77777777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9789D">
              <w:rPr>
                <w:bCs/>
                <w:i/>
                <w:sz w:val="18"/>
                <w:szCs w:val="18"/>
              </w:rPr>
              <w:t>(scheda ripetibile</w:t>
            </w:r>
            <w:r>
              <w:rPr>
                <w:bCs/>
                <w:i/>
                <w:sz w:val="18"/>
                <w:szCs w:val="18"/>
              </w:rPr>
              <w:t>)</w:t>
            </w:r>
          </w:p>
        </w:tc>
      </w:tr>
      <w:tr w:rsidR="00F85E19" w:rsidRPr="00E158F1" w14:paraId="0E81AB7D" w14:textId="77777777" w:rsidTr="00FF041F">
        <w:trPr>
          <w:trHeight w:val="408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5DA356A" w14:textId="77777777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Infrastruttura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3FF2DB" w14:textId="77777777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Tipologia</w:t>
            </w:r>
          </w:p>
        </w:tc>
        <w:tc>
          <w:tcPr>
            <w:tcW w:w="2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54A31D" w14:textId="3057128B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Autorizzazione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/ certificazione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EFF99B2" w14:textId="39656694" w:rsidR="00F85E19" w:rsidRPr="00E158F1" w:rsidRDefault="00F85E19" w:rsidP="00F85E1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Descrizione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/ Ente erogatore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B8167C" w14:textId="77777777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Quantità</w:t>
            </w:r>
          </w:p>
        </w:tc>
        <w:tc>
          <w:tcPr>
            <w:tcW w:w="4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7435E34" w14:textId="77777777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 servizio di</w:t>
            </w:r>
          </w:p>
        </w:tc>
      </w:tr>
      <w:tr w:rsidR="00F85E19" w:rsidRPr="00E158F1" w14:paraId="32E8DFE1" w14:textId="77777777" w:rsidTr="00FF041F">
        <w:trPr>
          <w:trHeight w:val="256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9C8F89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3B4C4A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EAA4B4" w14:textId="0CBEAE96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n.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BD3D7F" w14:textId="4BFEB9CE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del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3ECFC24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91DB1A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8F4F2F" w14:textId="13FBA475" w:rsidR="00F85E19" w:rsidRPr="00FF041F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F041F">
              <w:rPr>
                <w:rFonts w:eastAsia="Times New Roman"/>
                <w:b/>
                <w:bCs/>
                <w:sz w:val="18"/>
                <w:szCs w:val="18"/>
              </w:rPr>
              <w:t>Attività/Coltura</w:t>
            </w:r>
            <w:r w:rsidR="000C2009" w:rsidRPr="00FF041F">
              <w:rPr>
                <w:rFonts w:eastAsia="Times New Roman"/>
                <w:b/>
                <w:bCs/>
                <w:sz w:val="18"/>
                <w:szCs w:val="18"/>
              </w:rPr>
              <w:t>/Abitazioni Rurali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DD96A4" w14:textId="1C6EDD4A" w:rsidR="00F85E19" w:rsidRPr="00FF041F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F041F">
              <w:rPr>
                <w:rFonts w:eastAsia="Times New Roman"/>
                <w:b/>
                <w:bCs/>
                <w:sz w:val="18"/>
                <w:szCs w:val="18"/>
              </w:rPr>
              <w:t>C.I.</w:t>
            </w:r>
          </w:p>
        </w:tc>
      </w:tr>
      <w:tr w:rsidR="00F85E19" w:rsidRPr="00E158F1" w14:paraId="798929CD" w14:textId="77777777" w:rsidTr="00FF041F">
        <w:trPr>
          <w:trHeight w:val="385"/>
        </w:trPr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8D76" w14:textId="301BC45B" w:rsidR="00F85E19" w:rsidRPr="00FF041F" w:rsidRDefault="00FF041F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FF041F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Smaltimento reflui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AFBA" w14:textId="77777777" w:rsidR="00F85E19" w:rsidRPr="00F56A7D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Reflui Civili</w:t>
            </w:r>
          </w:p>
          <w:p w14:paraId="5DEE2D76" w14:textId="3B70A3F8" w:rsidR="00F85E19" w:rsidRPr="00B949F8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B949F8">
              <w:rPr>
                <w:rFonts w:eastAsia="Times New Roman"/>
                <w:sz w:val="20"/>
                <w:szCs w:val="20"/>
                <w:lang w:bidi="hi-IN"/>
              </w:rPr>
              <w:t>□</w:t>
            </w:r>
            <w:r w:rsidRPr="00B949F8">
              <w:rPr>
                <w:rFonts w:eastAsia="Times New Roman"/>
                <w:sz w:val="16"/>
                <w:szCs w:val="16"/>
                <w:lang w:bidi="hi-IN"/>
              </w:rPr>
              <w:t xml:space="preserve"> </w:t>
            </w:r>
            <w:r w:rsidR="00EA5FE7" w:rsidRPr="00B949F8">
              <w:rPr>
                <w:rFonts w:eastAsia="Times New Roman"/>
                <w:sz w:val="16"/>
                <w:szCs w:val="16"/>
                <w:lang w:bidi="hi-IN"/>
              </w:rPr>
              <w:t xml:space="preserve">Allaccio in </w:t>
            </w:r>
            <w:r w:rsidR="00FF041F">
              <w:rPr>
                <w:rFonts w:eastAsia="Times New Roman"/>
                <w:sz w:val="16"/>
                <w:szCs w:val="16"/>
                <w:lang w:bidi="hi-IN"/>
              </w:rPr>
              <w:t>f</w:t>
            </w:r>
            <w:r w:rsidR="00EA5FE7" w:rsidRPr="00B949F8">
              <w:rPr>
                <w:rFonts w:eastAsia="Times New Roman"/>
                <w:sz w:val="16"/>
                <w:szCs w:val="16"/>
                <w:lang w:bidi="hi-IN"/>
              </w:rPr>
              <w:t xml:space="preserve">ogna </w:t>
            </w:r>
            <w:r w:rsidR="00FF041F">
              <w:rPr>
                <w:rFonts w:eastAsia="Times New Roman"/>
                <w:sz w:val="16"/>
                <w:szCs w:val="16"/>
                <w:lang w:bidi="hi-IN"/>
              </w:rPr>
              <w:t>p</w:t>
            </w:r>
            <w:r w:rsidR="00EA5FE7" w:rsidRPr="00B949F8">
              <w:rPr>
                <w:rFonts w:eastAsia="Times New Roman"/>
                <w:sz w:val="16"/>
                <w:szCs w:val="16"/>
                <w:lang w:bidi="hi-IN"/>
              </w:rPr>
              <w:t>ubblica</w:t>
            </w:r>
          </w:p>
          <w:p w14:paraId="1552FF3B" w14:textId="75720E4A" w:rsidR="00F85E19" w:rsidRPr="00B949F8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B949F8">
              <w:rPr>
                <w:rFonts w:eastAsia="Times New Roman"/>
                <w:sz w:val="20"/>
                <w:szCs w:val="20"/>
                <w:lang w:bidi="hi-IN"/>
              </w:rPr>
              <w:t xml:space="preserve">□ </w:t>
            </w:r>
            <w:r w:rsidR="00EA5FE7" w:rsidRPr="00B949F8">
              <w:rPr>
                <w:rFonts w:eastAsia="Times New Roman"/>
                <w:sz w:val="16"/>
                <w:szCs w:val="16"/>
                <w:lang w:bidi="hi-IN"/>
              </w:rPr>
              <w:t>Subirrigazione</w:t>
            </w:r>
          </w:p>
          <w:p w14:paraId="2C163B79" w14:textId="77777777" w:rsidR="00F85E19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7F49D7">
              <w:rPr>
                <w:rFonts w:eastAsia="Times New Roman"/>
                <w:sz w:val="20"/>
                <w:szCs w:val="20"/>
                <w:lang w:bidi="hi-IN"/>
              </w:rPr>
              <w:t>□</w:t>
            </w:r>
            <w:r>
              <w:rPr>
                <w:rFonts w:eastAsia="Times New Roman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7F49D7">
              <w:rPr>
                <w:rFonts w:eastAsia="Times New Roman"/>
                <w:sz w:val="16"/>
                <w:szCs w:val="16"/>
                <w:lang w:bidi="hi-IN"/>
              </w:rPr>
              <w:t>Evapo</w:t>
            </w:r>
            <w:proofErr w:type="spellEnd"/>
            <w:r>
              <w:rPr>
                <w:rFonts w:eastAsia="Times New Roman"/>
                <w:sz w:val="16"/>
                <w:szCs w:val="16"/>
                <w:lang w:bidi="hi-IN"/>
              </w:rPr>
              <w:t xml:space="preserve"> traspirazione</w:t>
            </w:r>
          </w:p>
          <w:p w14:paraId="6BF45DE8" w14:textId="77777777" w:rsidR="00F85E19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7F49D7">
              <w:rPr>
                <w:rFonts w:eastAsia="Times New Roman"/>
                <w:sz w:val="20"/>
                <w:szCs w:val="20"/>
                <w:lang w:bidi="hi-IN"/>
              </w:rPr>
              <w:t>□</w:t>
            </w:r>
            <w:r>
              <w:rPr>
                <w:rFonts w:eastAsia="Times New Roman"/>
                <w:sz w:val="20"/>
                <w:szCs w:val="20"/>
                <w:lang w:bidi="hi-IN"/>
              </w:rPr>
              <w:t xml:space="preserve"> </w:t>
            </w:r>
            <w:r w:rsidRPr="007F49D7">
              <w:rPr>
                <w:rFonts w:eastAsia="Times New Roman"/>
                <w:sz w:val="16"/>
                <w:szCs w:val="16"/>
                <w:lang w:bidi="hi-IN"/>
              </w:rPr>
              <w:t>Fito</w:t>
            </w:r>
            <w:r>
              <w:rPr>
                <w:rFonts w:eastAsia="Times New Roman"/>
                <w:sz w:val="16"/>
                <w:szCs w:val="16"/>
                <w:lang w:bidi="hi-IN"/>
              </w:rPr>
              <w:t>d</w:t>
            </w:r>
            <w:r w:rsidRPr="007F49D7">
              <w:rPr>
                <w:rFonts w:eastAsia="Times New Roman"/>
                <w:sz w:val="16"/>
                <w:szCs w:val="16"/>
                <w:lang w:bidi="hi-IN"/>
              </w:rPr>
              <w:t>epurazione</w:t>
            </w:r>
          </w:p>
          <w:p w14:paraId="18C37C07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7F49D7">
              <w:rPr>
                <w:rFonts w:eastAsia="Times New Roman"/>
                <w:sz w:val="20"/>
                <w:szCs w:val="20"/>
                <w:lang w:bidi="hi-IN"/>
              </w:rPr>
              <w:t>□</w:t>
            </w:r>
            <w:r>
              <w:rPr>
                <w:rFonts w:eastAsia="Times New Roman"/>
                <w:sz w:val="16"/>
                <w:szCs w:val="16"/>
                <w:lang w:bidi="hi-IN"/>
              </w:rPr>
              <w:t xml:space="preserve">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Altro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9DE01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68E73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B38F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505D" w14:textId="5A93AF48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ab/</w:t>
            </w:r>
            <w:proofErr w:type="spellStart"/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eq</w:t>
            </w:r>
            <w:proofErr w:type="spellEnd"/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.</w:t>
            </w:r>
          </w:p>
        </w:tc>
        <w:tc>
          <w:tcPr>
            <w:tcW w:w="3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CA57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3B2E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7C0C1A7E" w14:textId="77777777" w:rsidTr="00FF041F">
        <w:trPr>
          <w:trHeight w:val="386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5925D" w14:textId="77777777" w:rsidR="00F85E19" w:rsidRPr="00FF041F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CBB0C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09D37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C295C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9B38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834A" w14:textId="6EB849E0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ab/</w:t>
            </w:r>
            <w:proofErr w:type="spellStart"/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eq</w:t>
            </w:r>
            <w:proofErr w:type="spellEnd"/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.</w:t>
            </w:r>
          </w:p>
        </w:tc>
        <w:tc>
          <w:tcPr>
            <w:tcW w:w="3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A6D1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805C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0F280103" w14:textId="77777777" w:rsidTr="00FF041F">
        <w:trPr>
          <w:trHeight w:val="386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614224" w14:textId="77777777" w:rsidR="00F85E19" w:rsidRPr="00FF041F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334E58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17C21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3E8FD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F412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3F4B" w14:textId="2EF705B8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ab/</w:t>
            </w:r>
            <w:proofErr w:type="spellStart"/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eq</w:t>
            </w:r>
            <w:proofErr w:type="spellEnd"/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.</w:t>
            </w:r>
          </w:p>
        </w:tc>
        <w:tc>
          <w:tcPr>
            <w:tcW w:w="3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DDCB7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225C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1313B63D" w14:textId="77777777" w:rsidTr="00FF041F">
        <w:trPr>
          <w:trHeight w:val="386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B7E8D" w14:textId="77777777" w:rsidR="00F85E19" w:rsidRPr="00FF041F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28C04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2300C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A17D8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B15B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BB83" w14:textId="55A33AAF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ab/</w:t>
            </w:r>
            <w:proofErr w:type="spellStart"/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eq</w:t>
            </w:r>
            <w:proofErr w:type="spellEnd"/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.</w:t>
            </w:r>
          </w:p>
        </w:tc>
        <w:tc>
          <w:tcPr>
            <w:tcW w:w="3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670E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7574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5E25E4C8" w14:textId="77777777" w:rsidTr="00FF041F">
        <w:trPr>
          <w:trHeight w:val="386"/>
        </w:trPr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067E" w14:textId="638C1B2A" w:rsidR="00F85E19" w:rsidRPr="00FF041F" w:rsidRDefault="00FF041F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FF041F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Approvvigionamento idrico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D02CB" w14:textId="77777777" w:rsidR="00F85E19" w:rsidRPr="00F56A7D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Uso Civile</w:t>
            </w:r>
          </w:p>
          <w:p w14:paraId="7F40D253" w14:textId="77777777" w:rsidR="00F85E19" w:rsidRPr="002F1D77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2F1D77">
              <w:rPr>
                <w:rFonts w:eastAsia="Times New Roman"/>
                <w:sz w:val="20"/>
                <w:szCs w:val="20"/>
                <w:lang w:bidi="hi-IN"/>
              </w:rPr>
              <w:t xml:space="preserve">□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Pozzo</w:t>
            </w:r>
          </w:p>
          <w:p w14:paraId="74D1BD46" w14:textId="77777777" w:rsidR="00F85E19" w:rsidRPr="002F1D77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2F1D77">
              <w:rPr>
                <w:rFonts w:eastAsia="Times New Roman"/>
                <w:sz w:val="20"/>
                <w:szCs w:val="20"/>
              </w:rPr>
              <w:t xml:space="preserve">□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Sorgente</w:t>
            </w:r>
          </w:p>
          <w:p w14:paraId="2D5721D7" w14:textId="77777777" w:rsidR="00F85E19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2F1D77">
              <w:rPr>
                <w:rFonts w:eastAsia="Times New Roman"/>
                <w:sz w:val="20"/>
                <w:szCs w:val="20"/>
              </w:rPr>
              <w:t xml:space="preserve">□ </w:t>
            </w:r>
            <w:r>
              <w:rPr>
                <w:rFonts w:eastAsia="Times New Roman"/>
                <w:sz w:val="16"/>
                <w:szCs w:val="16"/>
                <w:lang w:bidi="hi-IN"/>
              </w:rPr>
              <w:t>Rete Pubblica</w:t>
            </w:r>
          </w:p>
          <w:p w14:paraId="02B9EEE1" w14:textId="77777777" w:rsidR="00F85E19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2F1D77">
              <w:rPr>
                <w:rFonts w:eastAsia="Times New Roman"/>
                <w:sz w:val="20"/>
                <w:szCs w:val="20"/>
              </w:rPr>
              <w:t xml:space="preserve">□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Altro</w:t>
            </w:r>
          </w:p>
          <w:p w14:paraId="320DE2F0" w14:textId="77777777" w:rsidR="00F85E19" w:rsidRPr="00736809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pacing w:val="-4"/>
                <w:sz w:val="16"/>
                <w:szCs w:val="16"/>
                <w:lang w:bidi="hi-IN"/>
              </w:rPr>
            </w:pPr>
            <w:r w:rsidRPr="00736809">
              <w:rPr>
                <w:rFonts w:eastAsia="Times New Roman"/>
                <w:i/>
                <w:iCs/>
                <w:spacing w:val="-4"/>
                <w:sz w:val="16"/>
                <w:szCs w:val="16"/>
                <w:lang w:bidi="hi-IN"/>
              </w:rPr>
              <w:t>(specificare se presente un impianto di potabilizzazione)</w:t>
            </w:r>
          </w:p>
          <w:p w14:paraId="59C7E9AE" w14:textId="77777777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C968B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846A3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A385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0A05" w14:textId="425797EB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Mc/</w:t>
            </w:r>
            <w:r w:rsidR="00AE2537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anno</w:t>
            </w:r>
          </w:p>
        </w:tc>
        <w:tc>
          <w:tcPr>
            <w:tcW w:w="3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4074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656D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AE2537" w:rsidRPr="00E158F1" w14:paraId="46CA6D65" w14:textId="77777777" w:rsidTr="00FF041F">
        <w:trPr>
          <w:trHeight w:val="385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6B2DB" w14:textId="77777777" w:rsidR="00AE2537" w:rsidRPr="00FF041F" w:rsidRDefault="00AE2537" w:rsidP="00AE2537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7278" w14:textId="77777777" w:rsidR="00AE2537" w:rsidRPr="00E158F1" w:rsidRDefault="00AE2537" w:rsidP="00AE2537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C49A0" w14:textId="77777777" w:rsidR="00AE2537" w:rsidRPr="00E158F1" w:rsidRDefault="00AE2537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14569" w14:textId="77777777" w:rsidR="00AE2537" w:rsidRPr="00E158F1" w:rsidRDefault="00AE2537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08F28" w14:textId="77777777" w:rsidR="00AE2537" w:rsidRPr="00E158F1" w:rsidRDefault="00AE2537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0CC58" w14:textId="3266C3B4" w:rsidR="00AE2537" w:rsidRPr="00E158F1" w:rsidRDefault="00AE2537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AD5F8F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Mc/anno</w:t>
            </w:r>
          </w:p>
        </w:tc>
        <w:tc>
          <w:tcPr>
            <w:tcW w:w="3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C3700" w14:textId="77777777" w:rsidR="00AE2537" w:rsidRPr="00E158F1" w:rsidRDefault="00AE2537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FA3A" w14:textId="77777777" w:rsidR="00AE2537" w:rsidRPr="00E158F1" w:rsidRDefault="00AE2537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AE2537" w:rsidRPr="00E158F1" w14:paraId="2587AB7C" w14:textId="77777777" w:rsidTr="00FF041F">
        <w:trPr>
          <w:trHeight w:val="386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38BF0" w14:textId="77777777" w:rsidR="00AE2537" w:rsidRPr="00FF041F" w:rsidRDefault="00AE2537" w:rsidP="00AE2537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64A1" w14:textId="77777777" w:rsidR="00AE2537" w:rsidRPr="00E158F1" w:rsidRDefault="00AE2537" w:rsidP="00AE2537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D6AA7" w14:textId="77777777" w:rsidR="00AE2537" w:rsidRPr="00E158F1" w:rsidRDefault="00AE2537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14D60" w14:textId="77777777" w:rsidR="00AE2537" w:rsidRPr="00E158F1" w:rsidRDefault="00AE2537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4B5F" w14:textId="77777777" w:rsidR="00AE2537" w:rsidRPr="00E158F1" w:rsidRDefault="00AE2537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239C6" w14:textId="504042B3" w:rsidR="00AE2537" w:rsidRPr="00E158F1" w:rsidRDefault="00AE2537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AD5F8F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Mc/anno</w:t>
            </w:r>
          </w:p>
        </w:tc>
        <w:tc>
          <w:tcPr>
            <w:tcW w:w="3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F5EF5" w14:textId="77777777" w:rsidR="00AE2537" w:rsidRPr="00E158F1" w:rsidRDefault="00AE2537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ACAEC" w14:textId="77777777" w:rsidR="00AE2537" w:rsidRPr="00E158F1" w:rsidRDefault="00AE2537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AE2537" w:rsidRPr="00E158F1" w14:paraId="32024AAC" w14:textId="77777777" w:rsidTr="00FF041F">
        <w:trPr>
          <w:trHeight w:val="386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A6F50" w14:textId="77777777" w:rsidR="00AE2537" w:rsidRPr="00FF041F" w:rsidRDefault="00AE2537" w:rsidP="00AE2537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43E7" w14:textId="77777777" w:rsidR="00AE2537" w:rsidRPr="00E158F1" w:rsidRDefault="00AE2537" w:rsidP="00AE2537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2C7B6" w14:textId="77777777" w:rsidR="00AE2537" w:rsidRPr="00E158F1" w:rsidRDefault="00AE2537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864E" w14:textId="77777777" w:rsidR="00AE2537" w:rsidRPr="00E158F1" w:rsidRDefault="00AE2537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3B7A" w14:textId="77777777" w:rsidR="00AE2537" w:rsidRPr="00E158F1" w:rsidRDefault="00AE2537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6254" w14:textId="0D5603F0" w:rsidR="00AE2537" w:rsidRPr="00E158F1" w:rsidRDefault="00AE2537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AD5F8F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Mc/anno</w:t>
            </w:r>
          </w:p>
        </w:tc>
        <w:tc>
          <w:tcPr>
            <w:tcW w:w="3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01466" w14:textId="77777777" w:rsidR="00AE2537" w:rsidRPr="00E158F1" w:rsidRDefault="00AE2537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4566" w14:textId="77777777" w:rsidR="00AE2537" w:rsidRPr="00E158F1" w:rsidRDefault="00AE2537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03768D9A" w14:textId="77777777" w:rsidTr="00FF041F">
        <w:trPr>
          <w:trHeight w:val="386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782A0" w14:textId="77777777" w:rsidR="00F85E19" w:rsidRPr="00FF041F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B4E" w14:textId="77777777" w:rsidR="00F85E19" w:rsidRPr="00F56A7D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Uso Irriguo</w:t>
            </w:r>
          </w:p>
          <w:p w14:paraId="6367CE9A" w14:textId="77777777" w:rsidR="00F85E19" w:rsidRPr="002F1D77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2F1D77">
              <w:rPr>
                <w:rFonts w:eastAsia="Times New Roman"/>
                <w:sz w:val="20"/>
                <w:szCs w:val="20"/>
                <w:lang w:bidi="hi-IN"/>
              </w:rPr>
              <w:t xml:space="preserve">□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Pozzo</w:t>
            </w:r>
          </w:p>
          <w:p w14:paraId="206DE009" w14:textId="77777777" w:rsidR="00F85E19" w:rsidRPr="002F1D77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2F1D77">
              <w:rPr>
                <w:rFonts w:eastAsia="Times New Roman"/>
                <w:sz w:val="20"/>
                <w:szCs w:val="20"/>
              </w:rPr>
              <w:t xml:space="preserve">□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Sorgente</w:t>
            </w:r>
          </w:p>
          <w:p w14:paraId="323876F0" w14:textId="77777777" w:rsidR="00F85E19" w:rsidRPr="002F1D77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2F1D77">
              <w:rPr>
                <w:rFonts w:eastAsia="Times New Roman"/>
                <w:sz w:val="20"/>
                <w:szCs w:val="20"/>
              </w:rPr>
              <w:t xml:space="preserve">□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Acque superficiali</w:t>
            </w:r>
          </w:p>
          <w:p w14:paraId="3B379B79" w14:textId="77777777" w:rsidR="00F85E19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2F1D77">
              <w:rPr>
                <w:rFonts w:eastAsia="Times New Roman"/>
                <w:sz w:val="20"/>
                <w:szCs w:val="20"/>
              </w:rPr>
              <w:t xml:space="preserve">□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Vasche di Accumulo</w:t>
            </w:r>
          </w:p>
          <w:p w14:paraId="530CE0E0" w14:textId="6C75E007" w:rsidR="00EA5FE7" w:rsidRPr="002F1D77" w:rsidRDefault="00EA5FE7" w:rsidP="004B401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2F1D77">
              <w:rPr>
                <w:rFonts w:eastAsia="Times New Roman"/>
                <w:sz w:val="20"/>
                <w:szCs w:val="20"/>
              </w:rPr>
              <w:t xml:space="preserve">□ </w:t>
            </w:r>
            <w:r w:rsidRPr="00B949F8">
              <w:rPr>
                <w:rFonts w:eastAsia="Times New Roman"/>
                <w:sz w:val="16"/>
                <w:szCs w:val="16"/>
                <w:lang w:bidi="hi-IN"/>
              </w:rPr>
              <w:t>Consorzio di bonifica</w:t>
            </w:r>
          </w:p>
          <w:p w14:paraId="5F5432F8" w14:textId="77777777" w:rsidR="00F85E19" w:rsidRPr="00EC3B6B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2F1D77">
              <w:rPr>
                <w:rFonts w:eastAsia="Times New Roman"/>
                <w:sz w:val="20"/>
                <w:szCs w:val="20"/>
              </w:rPr>
              <w:t xml:space="preserve">□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Altro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42EE8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859D1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711B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1EBE8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6B26D3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Litri/s – Mc/Ha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E79E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650F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7BC13D3B" w14:textId="77777777" w:rsidTr="00FF041F">
        <w:trPr>
          <w:trHeight w:val="386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2F34F" w14:textId="77777777" w:rsidR="00F85E19" w:rsidRPr="00FF041F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D0532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D1B5D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FB493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338F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9CBB8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6B26D3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Litri/s – Mc/Ha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125B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15F5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4FF4AD41" w14:textId="77777777" w:rsidTr="00FF041F">
        <w:trPr>
          <w:trHeight w:val="385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6E97C" w14:textId="77777777" w:rsidR="00F85E19" w:rsidRPr="00FF041F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80701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15361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89BEA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21429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C2C8E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6B26D3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Litri/s – Mc/Ha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1E40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4ED9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2C6E19E8" w14:textId="77777777" w:rsidTr="00FF041F">
        <w:trPr>
          <w:trHeight w:val="386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768F5" w14:textId="77777777" w:rsidR="00F85E19" w:rsidRPr="00FF041F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270BF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C1F09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F7954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7C48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2BE29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6B26D3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Litri/s – Mc/Ha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E2DD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2C6C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59E5D623" w14:textId="77777777" w:rsidTr="00FF041F">
        <w:trPr>
          <w:trHeight w:val="386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36A3" w14:textId="09E5AD0E" w:rsidR="00F85E19" w:rsidRPr="00FF041F" w:rsidRDefault="00FF041F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FF041F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Energetico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0799" w14:textId="77777777" w:rsidR="00F85E19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Energie non rinnovabili</w:t>
            </w:r>
          </w:p>
          <w:p w14:paraId="784D4023" w14:textId="77777777" w:rsidR="00F85E19" w:rsidRPr="008D668B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14:paraId="46A26A76" w14:textId="77777777" w:rsidR="00F85E19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___________________</w:t>
            </w:r>
          </w:p>
          <w:p w14:paraId="726185F9" w14:textId="6B4F2EDE" w:rsidR="00F85E19" w:rsidRPr="00FF041F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(</w:t>
            </w:r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GPL/Elettrica Rete Pubblica</w:t>
            </w: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D9A9E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16E4B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13DB6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62BC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EC3B6B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Kw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8430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00A0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2CF4A612" w14:textId="77777777" w:rsidTr="00FF041F">
        <w:trPr>
          <w:trHeight w:val="386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D8A6" w14:textId="77777777" w:rsidR="00F85E19" w:rsidRPr="00FF041F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53A4" w14:textId="77777777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D6D4E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7220D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228F5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A2FD9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EC3B6B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Kw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A6070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82E7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02455982" w14:textId="77777777" w:rsidTr="00FF041F">
        <w:trPr>
          <w:trHeight w:val="386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C553" w14:textId="77777777" w:rsidR="00F85E19" w:rsidRPr="00FF041F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D141" w14:textId="77777777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964C1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B3E86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A4611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EB42B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EC3B6B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Kw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C616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2C7B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3A627312" w14:textId="77777777" w:rsidTr="00FF041F">
        <w:trPr>
          <w:trHeight w:val="386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1D64" w14:textId="77777777" w:rsidR="00F85E19" w:rsidRPr="00FF041F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2A7F" w14:textId="77777777" w:rsidR="00F85E19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Energie Rinnovabili</w:t>
            </w:r>
          </w:p>
          <w:p w14:paraId="66900CB5" w14:textId="77777777" w:rsidR="00F85E19" w:rsidRPr="008D668B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14:paraId="3F4477A6" w14:textId="77777777" w:rsidR="00F85E19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____________________</w:t>
            </w:r>
          </w:p>
          <w:p w14:paraId="40AEEF13" w14:textId="03C29325" w:rsidR="00F85E19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D668B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(Fotovoltaico, Eolico, Geotermico, ecc.)</w:t>
            </w:r>
          </w:p>
          <w:p w14:paraId="12168897" w14:textId="77777777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2D6C9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68CE7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83004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E8D6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EC3B6B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Kw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F3C5A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FDAB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77957127" w14:textId="77777777" w:rsidTr="00FF041F">
        <w:trPr>
          <w:trHeight w:val="386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4D3B" w14:textId="77777777" w:rsidR="00F85E19" w:rsidRPr="00FF041F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CC85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2B600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CF3DE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46BA2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F37B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EC3B6B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Kw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700D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58FAB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6CAD84A1" w14:textId="77777777" w:rsidTr="00FF041F">
        <w:trPr>
          <w:trHeight w:val="386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3CC" w14:textId="77777777" w:rsidR="00F85E19" w:rsidRPr="00FF041F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E20D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1D77F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52DFA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1BFFD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F2387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EC3B6B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Kw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CAFC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1F054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3133CD50" w14:textId="77777777" w:rsidTr="00FF041F">
        <w:trPr>
          <w:trHeight w:val="386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F0A7" w14:textId="0AE6B657" w:rsidR="00F85E19" w:rsidRPr="00FF041F" w:rsidRDefault="00FF041F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  <w:highlight w:val="yellow"/>
              </w:rPr>
            </w:pPr>
            <w:r w:rsidRPr="00FF041F">
              <w:rPr>
                <w:rFonts w:eastAsia="Times New Roman"/>
                <w:b/>
                <w:bCs/>
                <w:sz w:val="18"/>
                <w:szCs w:val="18"/>
              </w:rPr>
              <w:t>Altro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689F2" w14:textId="576EDE34" w:rsidR="00F85E19" w:rsidRPr="00B949F8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EA9F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3AA35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581ED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656A9" w14:textId="339B1AF4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6B03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0EDC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</w:tbl>
    <w:p w14:paraId="77B762C9" w14:textId="77777777" w:rsidR="00F85E19" w:rsidRPr="00BD071C" w:rsidRDefault="00F85E19" w:rsidP="004B401A">
      <w:pPr>
        <w:widowControl/>
        <w:autoSpaceDE/>
        <w:autoSpaceDN/>
        <w:adjustRightInd/>
        <w:spacing w:before="120"/>
        <w:rPr>
          <w:rFonts w:eastAsia="Times New Roman"/>
          <w:sz w:val="18"/>
          <w:szCs w:val="18"/>
          <w:lang w:bidi="hi-IN"/>
        </w:rPr>
      </w:pPr>
      <w:r w:rsidRPr="00BD071C">
        <w:rPr>
          <w:rFonts w:eastAsia="Times New Roman"/>
          <w:b/>
          <w:bCs/>
          <w:sz w:val="18"/>
          <w:szCs w:val="18"/>
        </w:rPr>
        <w:t xml:space="preserve">Energetico </w:t>
      </w:r>
      <w:r w:rsidRPr="00BD071C">
        <w:rPr>
          <w:rFonts w:eastAsia="Times New Roman"/>
          <w:b/>
          <w:bCs/>
          <w:sz w:val="18"/>
          <w:szCs w:val="18"/>
          <w:lang w:bidi="hi-IN"/>
        </w:rPr>
        <w:t>–</w:t>
      </w:r>
      <w:r w:rsidRPr="00BD071C">
        <w:rPr>
          <w:rFonts w:eastAsia="Times New Roman"/>
          <w:b/>
          <w:bCs/>
          <w:sz w:val="18"/>
          <w:szCs w:val="18"/>
        </w:rPr>
        <w:t xml:space="preserve"> Energie non rinnovabili</w:t>
      </w:r>
      <w:r w:rsidRPr="00BD071C">
        <w:rPr>
          <w:rFonts w:eastAsia="Times New Roman"/>
          <w:sz w:val="18"/>
          <w:szCs w:val="18"/>
        </w:rPr>
        <w:t xml:space="preserve"> </w:t>
      </w:r>
      <w:r w:rsidRPr="00BD071C">
        <w:rPr>
          <w:rFonts w:eastAsia="Times New Roman"/>
          <w:sz w:val="18"/>
          <w:szCs w:val="18"/>
          <w:lang w:bidi="hi-IN"/>
        </w:rPr>
        <w:t>–</w:t>
      </w:r>
      <w:r w:rsidRPr="00BD071C">
        <w:rPr>
          <w:rFonts w:eastAsia="Times New Roman"/>
          <w:sz w:val="18"/>
          <w:szCs w:val="18"/>
        </w:rPr>
        <w:t xml:space="preserve"> Descrizione/Ente erogatore es: </w:t>
      </w:r>
      <w:r w:rsidRPr="00BD071C">
        <w:rPr>
          <w:rFonts w:eastAsia="Times New Roman"/>
          <w:sz w:val="18"/>
          <w:szCs w:val="18"/>
          <w:lang w:bidi="hi-IN"/>
        </w:rPr>
        <w:t xml:space="preserve">Acea, Enel, </w:t>
      </w:r>
      <w:proofErr w:type="spellStart"/>
      <w:r w:rsidRPr="00BD071C">
        <w:rPr>
          <w:rFonts w:eastAsia="Times New Roman"/>
          <w:sz w:val="18"/>
          <w:szCs w:val="18"/>
          <w:lang w:bidi="hi-IN"/>
        </w:rPr>
        <w:t>ecc</w:t>
      </w:r>
      <w:proofErr w:type="spellEnd"/>
      <w:r w:rsidRPr="00BD071C">
        <w:rPr>
          <w:rFonts w:eastAsia="Times New Roman"/>
          <w:sz w:val="18"/>
          <w:szCs w:val="18"/>
          <w:lang w:bidi="hi-IN"/>
        </w:rPr>
        <w:t>…</w:t>
      </w:r>
    </w:p>
    <w:p w14:paraId="5155A1EB" w14:textId="77777777" w:rsidR="00F85E19" w:rsidRPr="00BD071C" w:rsidRDefault="00F85E19" w:rsidP="004B401A">
      <w:pPr>
        <w:widowControl/>
        <w:autoSpaceDE/>
        <w:autoSpaceDN/>
        <w:adjustRightInd/>
        <w:rPr>
          <w:rFonts w:eastAsia="Times New Roman"/>
          <w:sz w:val="18"/>
          <w:szCs w:val="18"/>
          <w:lang w:bidi="hi-IN"/>
        </w:rPr>
      </w:pPr>
      <w:r w:rsidRPr="00BD071C">
        <w:rPr>
          <w:rFonts w:eastAsia="Times New Roman"/>
          <w:b/>
          <w:bCs/>
          <w:sz w:val="18"/>
          <w:szCs w:val="18"/>
        </w:rPr>
        <w:t xml:space="preserve">Energetico </w:t>
      </w:r>
      <w:r w:rsidRPr="00BD071C">
        <w:rPr>
          <w:rFonts w:eastAsia="Times New Roman"/>
          <w:b/>
          <w:bCs/>
          <w:sz w:val="18"/>
          <w:szCs w:val="18"/>
          <w:lang w:bidi="hi-IN"/>
        </w:rPr>
        <w:t>–</w:t>
      </w:r>
      <w:r w:rsidRPr="00BD071C">
        <w:rPr>
          <w:rFonts w:eastAsia="Times New Roman"/>
          <w:b/>
          <w:bCs/>
          <w:sz w:val="18"/>
          <w:szCs w:val="18"/>
        </w:rPr>
        <w:t xml:space="preserve"> Energie rinnovabili</w:t>
      </w:r>
      <w:r w:rsidRPr="00BD071C">
        <w:rPr>
          <w:rFonts w:eastAsia="Times New Roman"/>
          <w:sz w:val="18"/>
          <w:szCs w:val="18"/>
        </w:rPr>
        <w:t xml:space="preserve"> </w:t>
      </w:r>
      <w:r w:rsidRPr="00BD071C">
        <w:rPr>
          <w:rFonts w:eastAsia="Times New Roman"/>
          <w:sz w:val="18"/>
          <w:szCs w:val="18"/>
          <w:lang w:bidi="hi-IN"/>
        </w:rPr>
        <w:t>–</w:t>
      </w:r>
      <w:r w:rsidRPr="00BD071C">
        <w:rPr>
          <w:rFonts w:eastAsia="Times New Roman"/>
          <w:sz w:val="18"/>
          <w:szCs w:val="18"/>
        </w:rPr>
        <w:t xml:space="preserve"> Descrizione/Ente erogatore es: </w:t>
      </w:r>
      <w:r w:rsidRPr="00BD071C">
        <w:rPr>
          <w:rFonts w:eastAsia="Times New Roman"/>
          <w:sz w:val="18"/>
          <w:szCs w:val="18"/>
          <w:lang w:bidi="hi-IN"/>
        </w:rPr>
        <w:t>Autoconsumo, Vendita o Entrambe</w:t>
      </w:r>
    </w:p>
    <w:p w14:paraId="0795E300" w14:textId="7A71270F" w:rsidR="00F85E19" w:rsidRDefault="00F85E19" w:rsidP="00F85E19">
      <w:pPr>
        <w:widowControl/>
        <w:autoSpaceDE/>
        <w:autoSpaceDN/>
        <w:adjustRightInd/>
        <w:rPr>
          <w:bCs/>
          <w:sz w:val="18"/>
          <w:szCs w:val="18"/>
        </w:rPr>
      </w:pPr>
      <w:r w:rsidRPr="00BD071C">
        <w:rPr>
          <w:rFonts w:eastAsia="Times New Roman"/>
          <w:b/>
          <w:bCs/>
          <w:color w:val="000000"/>
          <w:sz w:val="18"/>
          <w:szCs w:val="18"/>
          <w:lang w:bidi="hi-IN"/>
        </w:rPr>
        <w:t xml:space="preserve">CI: </w:t>
      </w:r>
      <w:r w:rsidRPr="00BD071C">
        <w:rPr>
          <w:bCs/>
          <w:sz w:val="18"/>
          <w:szCs w:val="18"/>
        </w:rPr>
        <w:t>codice identificativo progressivo in lettere o numeri (</w:t>
      </w:r>
      <w:r w:rsidR="00BD071C">
        <w:rPr>
          <w:bCs/>
          <w:sz w:val="18"/>
          <w:szCs w:val="18"/>
        </w:rPr>
        <w:t xml:space="preserve">deve essere </w:t>
      </w:r>
      <w:r w:rsidR="00BD071C" w:rsidRPr="00FF64FE">
        <w:rPr>
          <w:bCs/>
          <w:sz w:val="18"/>
          <w:szCs w:val="18"/>
        </w:rPr>
        <w:t xml:space="preserve">corrispondente ai codici inseriti </w:t>
      </w:r>
      <w:r w:rsidR="00BD071C">
        <w:rPr>
          <w:bCs/>
          <w:sz w:val="18"/>
          <w:szCs w:val="18"/>
        </w:rPr>
        <w:t>anche nel Modulo C2 – Componente produttiva</w:t>
      </w:r>
      <w:r w:rsidRPr="00BD071C">
        <w:rPr>
          <w:bCs/>
          <w:sz w:val="18"/>
          <w:szCs w:val="18"/>
        </w:rPr>
        <w:t>).</w:t>
      </w:r>
    </w:p>
    <w:p w14:paraId="61F4700B" w14:textId="77777777" w:rsidR="004D7E21" w:rsidRPr="00BD071C" w:rsidRDefault="004D7E21" w:rsidP="00F85E19">
      <w:pPr>
        <w:widowControl/>
        <w:autoSpaceDE/>
        <w:autoSpaceDN/>
        <w:adjustRightInd/>
        <w:rPr>
          <w:bCs/>
          <w:sz w:val="18"/>
          <w:szCs w:val="18"/>
        </w:rPr>
      </w:pPr>
    </w:p>
    <w:tbl>
      <w:tblPr>
        <w:tblW w:w="152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1"/>
        <w:gridCol w:w="2229"/>
        <w:gridCol w:w="533"/>
        <w:gridCol w:w="2649"/>
        <w:gridCol w:w="3119"/>
        <w:gridCol w:w="992"/>
        <w:gridCol w:w="1598"/>
        <w:gridCol w:w="1315"/>
        <w:gridCol w:w="851"/>
      </w:tblGrid>
      <w:tr w:rsidR="00F85E19" w:rsidRPr="00E158F1" w14:paraId="02B10742" w14:textId="77777777" w:rsidTr="00110EE4">
        <w:trPr>
          <w:trHeight w:val="283"/>
        </w:trPr>
        <w:tc>
          <w:tcPr>
            <w:tcW w:w="13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387EB5AE" w14:textId="18424F04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i/>
              </w:rPr>
              <w:lastRenderedPageBreak/>
              <w:t>1</w:t>
            </w:r>
            <w:r w:rsidR="00FF041F">
              <w:rPr>
                <w:b/>
                <w:i/>
              </w:rPr>
              <w:t>.</w:t>
            </w:r>
            <w:r>
              <w:rPr>
                <w:b/>
                <w:i/>
              </w:rPr>
              <w:t>B</w:t>
            </w:r>
            <w:r w:rsidRPr="00E158F1">
              <w:rPr>
                <w:b/>
                <w:i/>
              </w:rPr>
              <w:t xml:space="preserve"> COMPONENTE </w:t>
            </w:r>
            <w:r>
              <w:rPr>
                <w:b/>
                <w:i/>
              </w:rPr>
              <w:t>I</w:t>
            </w:r>
            <w:r w:rsidRPr="00E158F1">
              <w:rPr>
                <w:b/>
                <w:i/>
              </w:rPr>
              <w:t>NFRASTRUTTURALE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00C95FF" w14:textId="77777777" w:rsidR="00F85E19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lang w:bidi="hi-IN"/>
              </w:rPr>
            </w:pPr>
            <w:r>
              <w:rPr>
                <w:rFonts w:eastAsia="Times New Roman"/>
                <w:b/>
                <w:bCs/>
                <w:color w:val="000000"/>
                <w:lang w:bidi="hi-IN"/>
              </w:rPr>
              <w:t>Post</w:t>
            </w:r>
            <w:r w:rsidRPr="00D921A5">
              <w:rPr>
                <w:rFonts w:eastAsia="Times New Roman"/>
                <w:b/>
                <w:bCs/>
                <w:color w:val="000000"/>
                <w:lang w:bidi="hi-IN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  <w:lang w:bidi="hi-IN"/>
              </w:rPr>
              <w:t>O</w:t>
            </w:r>
            <w:r w:rsidRPr="00D921A5">
              <w:rPr>
                <w:rFonts w:eastAsia="Times New Roman"/>
                <w:b/>
                <w:bCs/>
                <w:color w:val="000000"/>
                <w:lang w:bidi="hi-IN"/>
              </w:rPr>
              <w:t>peram</w:t>
            </w:r>
            <w:proofErr w:type="spellEnd"/>
          </w:p>
          <w:p w14:paraId="2DE343E9" w14:textId="77777777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9789D">
              <w:rPr>
                <w:bCs/>
                <w:i/>
                <w:sz w:val="18"/>
                <w:szCs w:val="18"/>
              </w:rPr>
              <w:t>(scheda ripetibile</w:t>
            </w:r>
            <w:r>
              <w:rPr>
                <w:bCs/>
                <w:i/>
                <w:sz w:val="18"/>
                <w:szCs w:val="18"/>
              </w:rPr>
              <w:t>)</w:t>
            </w:r>
          </w:p>
        </w:tc>
      </w:tr>
      <w:tr w:rsidR="00F85E19" w:rsidRPr="00E158F1" w14:paraId="41674C04" w14:textId="77777777" w:rsidTr="00110EE4">
        <w:trPr>
          <w:trHeight w:val="408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C7018A3" w14:textId="77777777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Infrastruttura</w:t>
            </w: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36DFEC1" w14:textId="77777777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Tipologia</w:t>
            </w:r>
          </w:p>
        </w:tc>
        <w:tc>
          <w:tcPr>
            <w:tcW w:w="3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D32547" w14:textId="77777777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Interventi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85FE27E" w14:textId="515A85A1" w:rsidR="00F85E19" w:rsidRPr="00E158F1" w:rsidRDefault="00F85E19" w:rsidP="00F85E1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Descrizione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/ Ente erogatore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80FBE7" w14:textId="77777777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Quantità</w:t>
            </w:r>
          </w:p>
        </w:tc>
        <w:tc>
          <w:tcPr>
            <w:tcW w:w="3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C4C97C6" w14:textId="18C55452" w:rsidR="00F85E19" w:rsidRPr="00FF041F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F041F">
              <w:rPr>
                <w:rFonts w:eastAsia="Times New Roman"/>
                <w:b/>
                <w:bCs/>
                <w:sz w:val="18"/>
                <w:szCs w:val="18"/>
              </w:rPr>
              <w:t>A servizio di:</w:t>
            </w:r>
          </w:p>
        </w:tc>
      </w:tr>
      <w:tr w:rsidR="00F85E19" w:rsidRPr="00E158F1" w14:paraId="4B704D2E" w14:textId="77777777" w:rsidTr="007F70B9">
        <w:trPr>
          <w:trHeight w:val="256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DBFB10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3B64D6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983F48" w14:textId="77777777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64C08951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60D24D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70A0B4" w14:textId="32D42947" w:rsidR="00F85E19" w:rsidRPr="00FF041F" w:rsidRDefault="004B262C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F041F">
              <w:rPr>
                <w:rFonts w:eastAsia="Times New Roman"/>
                <w:b/>
                <w:bCs/>
                <w:sz w:val="18"/>
                <w:szCs w:val="18"/>
              </w:rPr>
              <w:t>Attività/Coltura/Abitazioni Rurali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D1CCDE" w14:textId="5DD57D7F" w:rsidR="00F85E19" w:rsidRPr="00FF041F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F041F">
              <w:rPr>
                <w:rFonts w:eastAsia="Times New Roman"/>
                <w:b/>
                <w:bCs/>
                <w:sz w:val="18"/>
                <w:szCs w:val="18"/>
              </w:rPr>
              <w:t>C.I.</w:t>
            </w:r>
          </w:p>
        </w:tc>
      </w:tr>
      <w:tr w:rsidR="00F85E19" w:rsidRPr="00E158F1" w14:paraId="0CB9C643" w14:textId="77777777" w:rsidTr="007F70B9">
        <w:trPr>
          <w:trHeight w:val="487"/>
        </w:trPr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AC03" w14:textId="77777777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Smaltimento reflui</w:t>
            </w:r>
          </w:p>
        </w:tc>
        <w:tc>
          <w:tcPr>
            <w:tcW w:w="2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C1CF" w14:textId="77777777" w:rsidR="00F85E19" w:rsidRPr="00F56A7D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Reflui Civili</w:t>
            </w:r>
          </w:p>
          <w:p w14:paraId="7A5BCD1F" w14:textId="0706FDA3" w:rsidR="004B262C" w:rsidRPr="00B949F8" w:rsidRDefault="00F85E19" w:rsidP="004B262C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7F49D7">
              <w:rPr>
                <w:rFonts w:eastAsia="Times New Roman"/>
                <w:sz w:val="20"/>
                <w:szCs w:val="20"/>
                <w:lang w:bidi="hi-IN"/>
              </w:rPr>
              <w:t>□</w:t>
            </w:r>
            <w:r>
              <w:rPr>
                <w:rFonts w:eastAsia="Times New Roman"/>
                <w:sz w:val="16"/>
                <w:szCs w:val="16"/>
                <w:lang w:bidi="hi-IN"/>
              </w:rPr>
              <w:t xml:space="preserve"> </w:t>
            </w:r>
            <w:r w:rsidR="004B262C" w:rsidRPr="00B949F8">
              <w:rPr>
                <w:rFonts w:eastAsia="Times New Roman"/>
                <w:sz w:val="16"/>
                <w:szCs w:val="16"/>
                <w:lang w:bidi="hi-IN"/>
              </w:rPr>
              <w:t xml:space="preserve">Allaccio in </w:t>
            </w:r>
            <w:r w:rsidR="00FF041F">
              <w:rPr>
                <w:rFonts w:eastAsia="Times New Roman"/>
                <w:sz w:val="16"/>
                <w:szCs w:val="16"/>
                <w:lang w:bidi="hi-IN"/>
              </w:rPr>
              <w:t>f</w:t>
            </w:r>
            <w:r w:rsidR="004B262C" w:rsidRPr="00B949F8">
              <w:rPr>
                <w:rFonts w:eastAsia="Times New Roman"/>
                <w:sz w:val="16"/>
                <w:szCs w:val="16"/>
                <w:lang w:bidi="hi-IN"/>
              </w:rPr>
              <w:t xml:space="preserve">ogna </w:t>
            </w:r>
            <w:r w:rsidR="00FF041F">
              <w:rPr>
                <w:rFonts w:eastAsia="Times New Roman"/>
                <w:sz w:val="16"/>
                <w:szCs w:val="16"/>
                <w:lang w:bidi="hi-IN"/>
              </w:rPr>
              <w:t>p</w:t>
            </w:r>
            <w:r w:rsidR="004B262C" w:rsidRPr="00B949F8">
              <w:rPr>
                <w:rFonts w:eastAsia="Times New Roman"/>
                <w:sz w:val="16"/>
                <w:szCs w:val="16"/>
                <w:lang w:bidi="hi-IN"/>
              </w:rPr>
              <w:t>ubblica</w:t>
            </w:r>
          </w:p>
          <w:p w14:paraId="2ED91207" w14:textId="77777777" w:rsidR="004B262C" w:rsidRPr="00B949F8" w:rsidRDefault="004B262C" w:rsidP="004B262C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B949F8">
              <w:rPr>
                <w:rFonts w:eastAsia="Times New Roman"/>
                <w:sz w:val="20"/>
                <w:szCs w:val="20"/>
                <w:lang w:bidi="hi-IN"/>
              </w:rPr>
              <w:t xml:space="preserve">□ </w:t>
            </w:r>
            <w:r w:rsidRPr="00B949F8">
              <w:rPr>
                <w:rFonts w:eastAsia="Times New Roman"/>
                <w:sz w:val="16"/>
                <w:szCs w:val="16"/>
                <w:lang w:bidi="hi-IN"/>
              </w:rPr>
              <w:t>Subirrigazione</w:t>
            </w:r>
          </w:p>
          <w:p w14:paraId="260234EF" w14:textId="58956272" w:rsidR="00F85E19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7F49D7">
              <w:rPr>
                <w:rFonts w:eastAsia="Times New Roman"/>
                <w:sz w:val="20"/>
                <w:szCs w:val="20"/>
                <w:lang w:bidi="hi-IN"/>
              </w:rPr>
              <w:t>□</w:t>
            </w:r>
            <w:r>
              <w:rPr>
                <w:rFonts w:eastAsia="Times New Roman"/>
                <w:sz w:val="16"/>
                <w:szCs w:val="16"/>
                <w:lang w:bidi="hi-IN"/>
              </w:rPr>
              <w:t xml:space="preserve"> </w:t>
            </w:r>
            <w:proofErr w:type="spellStart"/>
            <w:r w:rsidRPr="007F49D7">
              <w:rPr>
                <w:rFonts w:eastAsia="Times New Roman"/>
                <w:sz w:val="16"/>
                <w:szCs w:val="16"/>
                <w:lang w:bidi="hi-IN"/>
              </w:rPr>
              <w:t>Evapo</w:t>
            </w:r>
            <w:proofErr w:type="spellEnd"/>
            <w:r>
              <w:rPr>
                <w:rFonts w:eastAsia="Times New Roman"/>
                <w:sz w:val="16"/>
                <w:szCs w:val="16"/>
                <w:lang w:bidi="hi-IN"/>
              </w:rPr>
              <w:t xml:space="preserve"> traspirazione</w:t>
            </w:r>
          </w:p>
          <w:p w14:paraId="3DB578B6" w14:textId="77777777" w:rsidR="00F85E19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7F49D7">
              <w:rPr>
                <w:rFonts w:eastAsia="Times New Roman"/>
                <w:sz w:val="20"/>
                <w:szCs w:val="20"/>
                <w:lang w:bidi="hi-IN"/>
              </w:rPr>
              <w:t>□</w:t>
            </w:r>
            <w:r>
              <w:rPr>
                <w:rFonts w:eastAsia="Times New Roman"/>
                <w:sz w:val="20"/>
                <w:szCs w:val="20"/>
                <w:lang w:bidi="hi-IN"/>
              </w:rPr>
              <w:t xml:space="preserve"> </w:t>
            </w:r>
            <w:r w:rsidRPr="007F49D7">
              <w:rPr>
                <w:rFonts w:eastAsia="Times New Roman"/>
                <w:sz w:val="16"/>
                <w:szCs w:val="16"/>
                <w:lang w:bidi="hi-IN"/>
              </w:rPr>
              <w:t>Fito</w:t>
            </w:r>
            <w:r>
              <w:rPr>
                <w:rFonts w:eastAsia="Times New Roman"/>
                <w:sz w:val="16"/>
                <w:szCs w:val="16"/>
                <w:lang w:bidi="hi-IN"/>
              </w:rPr>
              <w:t>d</w:t>
            </w:r>
            <w:r w:rsidRPr="007F49D7">
              <w:rPr>
                <w:rFonts w:eastAsia="Times New Roman"/>
                <w:sz w:val="16"/>
                <w:szCs w:val="16"/>
                <w:lang w:bidi="hi-IN"/>
              </w:rPr>
              <w:t>epurazione</w:t>
            </w:r>
          </w:p>
          <w:p w14:paraId="75E4A752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7F49D7">
              <w:rPr>
                <w:rFonts w:eastAsia="Times New Roman"/>
                <w:sz w:val="20"/>
                <w:szCs w:val="20"/>
                <w:lang w:bidi="hi-IN"/>
              </w:rPr>
              <w:t>□</w:t>
            </w:r>
            <w:r>
              <w:rPr>
                <w:rFonts w:eastAsia="Times New Roman"/>
                <w:sz w:val="16"/>
                <w:szCs w:val="16"/>
                <w:lang w:bidi="hi-IN"/>
              </w:rPr>
              <w:t xml:space="preserve">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Altro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3E062" w14:textId="77777777" w:rsidR="00F85E19" w:rsidRPr="008A7976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20"/>
                <w:szCs w:val="20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40983" w14:textId="77777777" w:rsidR="00F85E19" w:rsidRPr="008A7976" w:rsidRDefault="00F85E19" w:rsidP="00FF041F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Nuova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AE60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4CCE" w14:textId="720F396B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ab/</w:t>
            </w:r>
            <w:proofErr w:type="spellStart"/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eq</w:t>
            </w:r>
            <w:proofErr w:type="spellEnd"/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.</w:t>
            </w:r>
          </w:p>
        </w:tc>
        <w:tc>
          <w:tcPr>
            <w:tcW w:w="2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2997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A6CE2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25BAEEBC" w14:textId="77777777" w:rsidTr="007F70B9">
        <w:trPr>
          <w:trHeight w:val="488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7B7A7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D6E2A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81BB2" w14:textId="77777777" w:rsidR="00F85E19" w:rsidRPr="008A7976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20"/>
                <w:szCs w:val="20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B5EB8" w14:textId="77777777" w:rsidR="00F85E19" w:rsidRPr="008A7976" w:rsidRDefault="00F85E19" w:rsidP="00FF041F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Ampliamento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97A0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CCB5" w14:textId="24AC4CAF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a</w:t>
            </w:r>
            <w:r w:rsidR="00110EE4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b</w:t>
            </w:r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/</w:t>
            </w:r>
            <w:proofErr w:type="spellStart"/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eq</w:t>
            </w:r>
            <w:proofErr w:type="spellEnd"/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.</w:t>
            </w:r>
          </w:p>
        </w:tc>
        <w:tc>
          <w:tcPr>
            <w:tcW w:w="2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380F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37E79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4D69E79E" w14:textId="77777777" w:rsidTr="007F70B9">
        <w:trPr>
          <w:trHeight w:val="488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6565BC" w14:textId="77777777" w:rsidR="00F85E19" w:rsidRPr="003C7886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FCA30E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2E0B" w14:textId="77777777" w:rsidR="00F85E19" w:rsidRPr="008A7976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20"/>
                <w:szCs w:val="20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B53A9" w14:textId="77777777" w:rsidR="00F85E19" w:rsidRPr="008A7976" w:rsidRDefault="00F85E19" w:rsidP="00FF041F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Manutenzione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530F2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37061" w14:textId="010689A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ab/</w:t>
            </w:r>
            <w:proofErr w:type="spellStart"/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eq</w:t>
            </w:r>
            <w:proofErr w:type="spellEnd"/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.</w:t>
            </w:r>
          </w:p>
        </w:tc>
        <w:tc>
          <w:tcPr>
            <w:tcW w:w="2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297B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3144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3ED91337" w14:textId="77777777" w:rsidTr="007F70B9">
        <w:trPr>
          <w:trHeight w:val="488"/>
        </w:trPr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FA3D" w14:textId="77777777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Approv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v</w:t>
            </w:r>
            <w:r w:rsidRPr="00E158F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igionamento idrico</w:t>
            </w:r>
          </w:p>
        </w:tc>
        <w:tc>
          <w:tcPr>
            <w:tcW w:w="22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C6DC" w14:textId="77777777" w:rsidR="00F85E19" w:rsidRPr="00F56A7D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Uso Civile</w:t>
            </w:r>
          </w:p>
          <w:p w14:paraId="1CB0B174" w14:textId="77777777" w:rsidR="00F85E19" w:rsidRPr="002F1D77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2F1D77">
              <w:rPr>
                <w:rFonts w:eastAsia="Times New Roman"/>
                <w:sz w:val="20"/>
                <w:szCs w:val="20"/>
                <w:lang w:bidi="hi-IN"/>
              </w:rPr>
              <w:t xml:space="preserve">□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Pozzo</w:t>
            </w:r>
          </w:p>
          <w:p w14:paraId="41946637" w14:textId="77777777" w:rsidR="00F85E19" w:rsidRPr="002F1D77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2F1D77">
              <w:rPr>
                <w:rFonts w:eastAsia="Times New Roman"/>
                <w:sz w:val="20"/>
                <w:szCs w:val="20"/>
              </w:rPr>
              <w:t xml:space="preserve">□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Sorgente</w:t>
            </w:r>
          </w:p>
          <w:p w14:paraId="752212DC" w14:textId="77777777" w:rsidR="00F85E19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2F1D77">
              <w:rPr>
                <w:rFonts w:eastAsia="Times New Roman"/>
                <w:sz w:val="20"/>
                <w:szCs w:val="20"/>
              </w:rPr>
              <w:t xml:space="preserve">□ </w:t>
            </w:r>
            <w:r>
              <w:rPr>
                <w:rFonts w:eastAsia="Times New Roman"/>
                <w:sz w:val="16"/>
                <w:szCs w:val="16"/>
                <w:lang w:bidi="hi-IN"/>
              </w:rPr>
              <w:t>Rete Pubblica</w:t>
            </w:r>
          </w:p>
          <w:p w14:paraId="373A7BAE" w14:textId="77777777" w:rsidR="00F85E19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2F1D77">
              <w:rPr>
                <w:rFonts w:eastAsia="Times New Roman"/>
                <w:sz w:val="20"/>
                <w:szCs w:val="20"/>
              </w:rPr>
              <w:t xml:space="preserve">□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Altro</w:t>
            </w:r>
          </w:p>
          <w:p w14:paraId="59A7A27E" w14:textId="77777777" w:rsidR="00F85E19" w:rsidRPr="00736809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pacing w:val="-4"/>
                <w:sz w:val="16"/>
                <w:szCs w:val="16"/>
                <w:lang w:bidi="hi-IN"/>
              </w:rPr>
            </w:pPr>
            <w:r w:rsidRPr="00736809">
              <w:rPr>
                <w:rFonts w:eastAsia="Times New Roman"/>
                <w:i/>
                <w:iCs/>
                <w:spacing w:val="-4"/>
                <w:sz w:val="16"/>
                <w:szCs w:val="16"/>
                <w:lang w:bidi="hi-IN"/>
              </w:rPr>
              <w:t>(specificare se presente un impianto di potabilizzazione)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1A547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E3EAE" w14:textId="77777777" w:rsidR="00F85E19" w:rsidRPr="00E158F1" w:rsidRDefault="00F85E19" w:rsidP="00FF041F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Nuova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7614A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4A0C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Litri</w:t>
            </w:r>
          </w:p>
        </w:tc>
        <w:tc>
          <w:tcPr>
            <w:tcW w:w="2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72FF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562CC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4F4B7E9C" w14:textId="77777777" w:rsidTr="007F70B9">
        <w:trPr>
          <w:trHeight w:val="488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2EFE9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89B2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15984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3ED5A" w14:textId="77777777" w:rsidR="00F85E19" w:rsidRPr="00E158F1" w:rsidRDefault="00F85E19" w:rsidP="00FF041F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Ampliamento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56BB7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2130A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Litri</w:t>
            </w:r>
          </w:p>
        </w:tc>
        <w:tc>
          <w:tcPr>
            <w:tcW w:w="2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12C05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76F0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6ED206C3" w14:textId="77777777" w:rsidTr="007F70B9">
        <w:trPr>
          <w:trHeight w:val="488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7439B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507A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12785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5F2EF" w14:textId="06902230" w:rsidR="00F85E19" w:rsidRPr="00E158F1" w:rsidRDefault="00A56404" w:rsidP="00FF041F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sz w:val="16"/>
                <w:szCs w:val="16"/>
                <w:lang w:bidi="hi-IN"/>
              </w:rPr>
              <w:t>Altro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57797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C19C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Litri</w:t>
            </w:r>
          </w:p>
        </w:tc>
        <w:tc>
          <w:tcPr>
            <w:tcW w:w="2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4AC6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643F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79C7C9A1" w14:textId="77777777" w:rsidTr="007F70B9">
        <w:trPr>
          <w:trHeight w:val="488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A50CB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293A" w14:textId="77777777" w:rsidR="00F85E19" w:rsidRPr="00F56A7D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Uso Irriguo</w:t>
            </w:r>
          </w:p>
          <w:p w14:paraId="5D6C79B9" w14:textId="77777777" w:rsidR="00F85E19" w:rsidRPr="002F1D77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2F1D77">
              <w:rPr>
                <w:rFonts w:eastAsia="Times New Roman"/>
                <w:sz w:val="20"/>
                <w:szCs w:val="20"/>
                <w:lang w:bidi="hi-IN"/>
              </w:rPr>
              <w:t xml:space="preserve">□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Pozzo</w:t>
            </w:r>
          </w:p>
          <w:p w14:paraId="25869E60" w14:textId="77777777" w:rsidR="00F85E19" w:rsidRPr="002F1D77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2F1D77">
              <w:rPr>
                <w:rFonts w:eastAsia="Times New Roman"/>
                <w:sz w:val="20"/>
                <w:szCs w:val="20"/>
              </w:rPr>
              <w:t xml:space="preserve">□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Sorgente</w:t>
            </w:r>
          </w:p>
          <w:p w14:paraId="38769F7E" w14:textId="77777777" w:rsidR="00F85E19" w:rsidRPr="002F1D77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2F1D77">
              <w:rPr>
                <w:rFonts w:eastAsia="Times New Roman"/>
                <w:sz w:val="20"/>
                <w:szCs w:val="20"/>
              </w:rPr>
              <w:t xml:space="preserve">□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Acque superficiali</w:t>
            </w:r>
          </w:p>
          <w:p w14:paraId="39D17DB7" w14:textId="77777777" w:rsidR="00F85E19" w:rsidRPr="002F1D77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2F1D77">
              <w:rPr>
                <w:rFonts w:eastAsia="Times New Roman"/>
                <w:sz w:val="20"/>
                <w:szCs w:val="20"/>
              </w:rPr>
              <w:t xml:space="preserve">□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Vasche di Accumulo</w:t>
            </w:r>
          </w:p>
          <w:p w14:paraId="34D0A043" w14:textId="77777777" w:rsidR="00F85E19" w:rsidRPr="00EC3B6B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2F1D77">
              <w:rPr>
                <w:rFonts w:eastAsia="Times New Roman"/>
                <w:sz w:val="20"/>
                <w:szCs w:val="20"/>
              </w:rPr>
              <w:t xml:space="preserve">□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Altro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0E875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29A3C" w14:textId="77777777" w:rsidR="00F85E19" w:rsidRPr="00E158F1" w:rsidRDefault="00F85E19" w:rsidP="00FF041F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Nuova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BF73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4557A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Litri/Ha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FF3BA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E836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282D0F00" w14:textId="77777777" w:rsidTr="007F70B9">
        <w:trPr>
          <w:trHeight w:val="488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F1450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AE70E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EBB16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0667" w14:textId="77777777" w:rsidR="00F85E19" w:rsidRPr="00E158F1" w:rsidRDefault="00F85E19" w:rsidP="00FF041F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Ampliamento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EA9F2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A8933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C245C4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Litri/Ha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2CAA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4601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48D24397" w14:textId="77777777" w:rsidTr="007F70B9">
        <w:trPr>
          <w:trHeight w:val="488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37B5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0A3F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0F784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45A9F" w14:textId="77777777" w:rsidR="00F85E19" w:rsidRPr="00E158F1" w:rsidRDefault="00F85E19" w:rsidP="00FF041F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Manutenzione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54D2B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E486F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C245C4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Litri/Ha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8DAF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157BA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342EA07C" w14:textId="77777777" w:rsidTr="00110EE4">
        <w:trPr>
          <w:trHeight w:val="488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DB62" w14:textId="77777777" w:rsidR="00F85E19" w:rsidRPr="00E158F1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Viabilità</w:t>
            </w: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2C13" w14:textId="77777777" w:rsidR="00F85E19" w:rsidRDefault="00F85E19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Viabilità Extraziendale</w:t>
            </w:r>
          </w:p>
          <w:p w14:paraId="4828F1AE" w14:textId="77777777" w:rsidR="00DC032B" w:rsidRDefault="00DC032B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14:paraId="279BDA87" w14:textId="2F2F53F7" w:rsidR="00DC032B" w:rsidRPr="002F1D77" w:rsidRDefault="00DC032B" w:rsidP="00DC032B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2F1D77">
              <w:rPr>
                <w:rFonts w:eastAsia="Times New Roman"/>
                <w:sz w:val="20"/>
                <w:szCs w:val="20"/>
                <w:lang w:bidi="hi-IN"/>
              </w:rPr>
              <w:t xml:space="preserve">□ </w:t>
            </w:r>
            <w:r>
              <w:rPr>
                <w:rFonts w:eastAsia="Times New Roman"/>
                <w:sz w:val="16"/>
                <w:szCs w:val="16"/>
                <w:lang w:bidi="hi-IN"/>
              </w:rPr>
              <w:t>Viabilità</w:t>
            </w:r>
          </w:p>
          <w:p w14:paraId="211B3F9E" w14:textId="732650E3" w:rsidR="00DC032B" w:rsidRPr="002F1D77" w:rsidRDefault="00DC032B" w:rsidP="00DC032B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2F1D77">
              <w:rPr>
                <w:rFonts w:eastAsia="Times New Roman"/>
                <w:sz w:val="20"/>
                <w:szCs w:val="20"/>
              </w:rPr>
              <w:t xml:space="preserve">□ </w:t>
            </w:r>
            <w:r>
              <w:rPr>
                <w:rFonts w:eastAsia="Times New Roman"/>
                <w:sz w:val="16"/>
                <w:szCs w:val="16"/>
                <w:lang w:bidi="hi-IN"/>
              </w:rPr>
              <w:t>Viabilità vicinale</w:t>
            </w:r>
          </w:p>
          <w:p w14:paraId="07BA96D8" w14:textId="54AF279D" w:rsidR="00F85E19" w:rsidRPr="00DC032B" w:rsidRDefault="00DC032B" w:rsidP="00DC032B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2F1D77">
              <w:rPr>
                <w:rFonts w:eastAsia="Times New Roman"/>
                <w:sz w:val="20"/>
                <w:szCs w:val="20"/>
              </w:rPr>
              <w:t xml:space="preserve">□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Altro</w:t>
            </w: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989F4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E12EE" w14:textId="77777777" w:rsidR="00F85E19" w:rsidRPr="00E158F1" w:rsidRDefault="00F85E19" w:rsidP="00FF041F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Nuova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924A1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0B1B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m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E3BF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0787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7D7335FE" w14:textId="77777777" w:rsidTr="00110EE4">
        <w:trPr>
          <w:trHeight w:val="488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8BA9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D1B2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28AE1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6C52F" w14:textId="77777777" w:rsidR="00F85E19" w:rsidRPr="00E158F1" w:rsidRDefault="00F85E19" w:rsidP="00FF041F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Ampliamento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880C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0463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m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FD24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2A3E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6280730B" w14:textId="77777777" w:rsidTr="00110EE4">
        <w:trPr>
          <w:trHeight w:val="488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517A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8712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77789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18CDF" w14:textId="77777777" w:rsidR="00F85E19" w:rsidRPr="00E158F1" w:rsidRDefault="00F85E19" w:rsidP="00FF041F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Manutenzione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63980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8D252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m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6011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74292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4CBD28D5" w14:textId="77777777" w:rsidTr="007F70B9">
        <w:trPr>
          <w:trHeight w:val="488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9D864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7F1A" w14:textId="77777777" w:rsidR="00F85E19" w:rsidRDefault="00F85E19" w:rsidP="00003B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Viabilità Aziendale</w:t>
            </w:r>
          </w:p>
          <w:p w14:paraId="1105CA6A" w14:textId="261F323D" w:rsidR="00DC032B" w:rsidRPr="00B949F8" w:rsidRDefault="00DC032B" w:rsidP="00DC032B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7F49D7">
              <w:rPr>
                <w:rFonts w:eastAsia="Times New Roman"/>
                <w:sz w:val="20"/>
                <w:szCs w:val="20"/>
                <w:lang w:bidi="hi-IN"/>
              </w:rPr>
              <w:t>□</w:t>
            </w:r>
            <w:r>
              <w:rPr>
                <w:rFonts w:eastAsia="Times New Roman"/>
                <w:sz w:val="16"/>
                <w:szCs w:val="16"/>
                <w:lang w:bidi="hi-IN"/>
              </w:rPr>
              <w:t xml:space="preserve"> Viabilità interna</w:t>
            </w:r>
          </w:p>
          <w:p w14:paraId="26330360" w14:textId="2372CFAE" w:rsidR="00DC032B" w:rsidRPr="00B949F8" w:rsidRDefault="00DC032B" w:rsidP="00DC032B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B949F8">
              <w:rPr>
                <w:rFonts w:eastAsia="Times New Roman"/>
                <w:sz w:val="20"/>
                <w:szCs w:val="20"/>
                <w:lang w:bidi="hi-IN"/>
              </w:rPr>
              <w:t xml:space="preserve">□ </w:t>
            </w:r>
            <w:r>
              <w:rPr>
                <w:rFonts w:eastAsia="Times New Roman"/>
                <w:sz w:val="16"/>
                <w:szCs w:val="16"/>
                <w:lang w:bidi="hi-IN"/>
              </w:rPr>
              <w:t>Passo carrabile</w:t>
            </w:r>
          </w:p>
          <w:p w14:paraId="0E153C91" w14:textId="6E9EB69A" w:rsidR="00DC032B" w:rsidRDefault="00DC032B" w:rsidP="00DC032B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bidi="hi-IN"/>
              </w:rPr>
            </w:pPr>
            <w:r w:rsidRPr="007F49D7">
              <w:rPr>
                <w:rFonts w:eastAsia="Times New Roman"/>
                <w:sz w:val="20"/>
                <w:szCs w:val="20"/>
                <w:lang w:bidi="hi-IN"/>
              </w:rPr>
              <w:t>□</w:t>
            </w:r>
            <w:r>
              <w:rPr>
                <w:rFonts w:eastAsia="Times New Roman"/>
                <w:sz w:val="16"/>
                <w:szCs w:val="16"/>
                <w:lang w:bidi="hi-IN"/>
              </w:rPr>
              <w:t xml:space="preserve"> Aree di sosta</w:t>
            </w:r>
          </w:p>
          <w:p w14:paraId="4609DA96" w14:textId="74D4847B" w:rsidR="00003BD9" w:rsidRPr="00003BD9" w:rsidRDefault="00DC032B" w:rsidP="00DC032B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F49D7">
              <w:rPr>
                <w:rFonts w:eastAsia="Times New Roman"/>
                <w:sz w:val="20"/>
                <w:szCs w:val="20"/>
                <w:lang w:bidi="hi-IN"/>
              </w:rPr>
              <w:t>□</w:t>
            </w:r>
            <w:r>
              <w:rPr>
                <w:rFonts w:eastAsia="Times New Roman"/>
                <w:sz w:val="20"/>
                <w:szCs w:val="20"/>
                <w:lang w:bidi="hi-IN"/>
              </w:rPr>
              <w:t xml:space="preserve"> </w:t>
            </w:r>
            <w:r w:rsidRPr="00E158F1">
              <w:rPr>
                <w:rFonts w:eastAsia="Times New Roman"/>
                <w:sz w:val="16"/>
                <w:szCs w:val="16"/>
                <w:lang w:bidi="hi-IN"/>
              </w:rPr>
              <w:t>Altro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88BC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143E1" w14:textId="77777777" w:rsidR="00F85E19" w:rsidRPr="00E158F1" w:rsidRDefault="00F85E19" w:rsidP="00FF041F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Nuova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5CF54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AA06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m</w:t>
            </w: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/mq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8039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5CE98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65EA3115" w14:textId="77777777" w:rsidTr="007F70B9">
        <w:trPr>
          <w:trHeight w:val="488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D446ED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B9E1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4C708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42CAA" w14:textId="77777777" w:rsidR="00F85E19" w:rsidRPr="00E158F1" w:rsidRDefault="00F85E19" w:rsidP="00FF041F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Ampliamento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366C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E9DB5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m/mq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05BE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A0D76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F85E19" w:rsidRPr="00E158F1" w14:paraId="220E507C" w14:textId="77777777" w:rsidTr="007F70B9">
        <w:trPr>
          <w:trHeight w:val="488"/>
        </w:trPr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9EA4A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F5CB" w14:textId="77777777" w:rsidR="00F85E19" w:rsidRPr="00E158F1" w:rsidRDefault="00F85E19" w:rsidP="004B401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B4F94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8AAA5" w14:textId="77777777" w:rsidR="00F85E19" w:rsidRPr="00E158F1" w:rsidRDefault="00F85E19" w:rsidP="00FF041F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Manutenzione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5988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64DE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m</w:t>
            </w: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/mq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3D71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D2A5" w14:textId="77777777" w:rsidR="00F85E19" w:rsidRPr="00E158F1" w:rsidRDefault="00F85E19" w:rsidP="00FF041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</w:tbl>
    <w:p w14:paraId="7BF65CAA" w14:textId="77777777" w:rsidR="00CF4255" w:rsidRDefault="00CF4255">
      <w:pPr>
        <w:widowControl/>
        <w:autoSpaceDE/>
        <w:autoSpaceDN/>
        <w:adjustRightInd/>
        <w:spacing w:after="160" w:line="259" w:lineRule="auto"/>
      </w:pPr>
      <w:r>
        <w:br w:type="page"/>
      </w:r>
    </w:p>
    <w:tbl>
      <w:tblPr>
        <w:tblW w:w="150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8"/>
        <w:gridCol w:w="626"/>
        <w:gridCol w:w="3067"/>
        <w:gridCol w:w="416"/>
        <w:gridCol w:w="2345"/>
        <w:gridCol w:w="2533"/>
        <w:gridCol w:w="1105"/>
        <w:gridCol w:w="1416"/>
        <w:gridCol w:w="1379"/>
        <w:gridCol w:w="632"/>
      </w:tblGrid>
      <w:tr w:rsidR="00CD045A" w:rsidRPr="00E158F1" w14:paraId="5D1BFE0E" w14:textId="77777777" w:rsidTr="00231404">
        <w:trPr>
          <w:trHeight w:val="285"/>
        </w:trPr>
        <w:tc>
          <w:tcPr>
            <w:tcW w:w="130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6B95C0E" w14:textId="2EB2B44B" w:rsidR="00CD045A" w:rsidRPr="00E158F1" w:rsidRDefault="00CD045A" w:rsidP="00CD045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i/>
              </w:rPr>
              <w:lastRenderedPageBreak/>
              <w:t>1</w:t>
            </w:r>
            <w:r w:rsidR="00110EE4">
              <w:rPr>
                <w:b/>
                <w:i/>
              </w:rPr>
              <w:t>.</w:t>
            </w:r>
            <w:r>
              <w:rPr>
                <w:b/>
                <w:i/>
              </w:rPr>
              <w:t>B</w:t>
            </w:r>
            <w:r w:rsidRPr="00E158F1">
              <w:rPr>
                <w:b/>
                <w:i/>
              </w:rPr>
              <w:t xml:space="preserve"> COMPONENTE </w:t>
            </w:r>
            <w:r>
              <w:rPr>
                <w:b/>
                <w:i/>
              </w:rPr>
              <w:t>I</w:t>
            </w:r>
            <w:r w:rsidRPr="00E158F1">
              <w:rPr>
                <w:b/>
                <w:i/>
              </w:rPr>
              <w:t>NFRASTRUTTURALE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00D71F5" w14:textId="77777777" w:rsidR="00CD045A" w:rsidRDefault="00CD045A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lang w:bidi="hi-IN"/>
              </w:rPr>
            </w:pPr>
            <w:r>
              <w:rPr>
                <w:rFonts w:eastAsia="Times New Roman"/>
                <w:b/>
                <w:bCs/>
                <w:color w:val="000000"/>
                <w:lang w:bidi="hi-IN"/>
              </w:rPr>
              <w:t>Post</w:t>
            </w:r>
            <w:r w:rsidRPr="00D921A5">
              <w:rPr>
                <w:rFonts w:eastAsia="Times New Roman"/>
                <w:b/>
                <w:bCs/>
                <w:color w:val="000000"/>
                <w:lang w:bidi="hi-IN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  <w:lang w:bidi="hi-IN"/>
              </w:rPr>
              <w:t>O</w:t>
            </w:r>
            <w:r w:rsidRPr="00D921A5">
              <w:rPr>
                <w:rFonts w:eastAsia="Times New Roman"/>
                <w:b/>
                <w:bCs/>
                <w:color w:val="000000"/>
                <w:lang w:bidi="hi-IN"/>
              </w:rPr>
              <w:t>peram</w:t>
            </w:r>
            <w:proofErr w:type="spellEnd"/>
          </w:p>
          <w:p w14:paraId="5ED99AFE" w14:textId="77777777" w:rsidR="00CD045A" w:rsidRPr="00E158F1" w:rsidRDefault="00CD045A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9789D">
              <w:rPr>
                <w:bCs/>
                <w:i/>
                <w:sz w:val="18"/>
                <w:szCs w:val="18"/>
              </w:rPr>
              <w:t>(scheda ripetibile</w:t>
            </w:r>
            <w:r>
              <w:rPr>
                <w:bCs/>
                <w:i/>
                <w:sz w:val="18"/>
                <w:szCs w:val="18"/>
              </w:rPr>
              <w:t>)</w:t>
            </w:r>
          </w:p>
        </w:tc>
      </w:tr>
      <w:tr w:rsidR="00CD045A" w:rsidRPr="00E158F1" w14:paraId="2A612473" w14:textId="77777777" w:rsidTr="007F70B9">
        <w:trPr>
          <w:trHeight w:val="411"/>
        </w:trPr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5EE3BA0" w14:textId="77777777" w:rsidR="00CD045A" w:rsidRPr="00110EE4" w:rsidRDefault="00CD045A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10EE4">
              <w:rPr>
                <w:rFonts w:eastAsia="Times New Roman"/>
                <w:b/>
                <w:bCs/>
                <w:sz w:val="18"/>
                <w:szCs w:val="18"/>
              </w:rPr>
              <w:t>Infrastruttura</w:t>
            </w:r>
          </w:p>
        </w:tc>
        <w:tc>
          <w:tcPr>
            <w:tcW w:w="3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72291C" w14:textId="1E20561D" w:rsidR="00CD045A" w:rsidRPr="00110EE4" w:rsidRDefault="00CD045A" w:rsidP="00CD045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10EE4">
              <w:rPr>
                <w:rFonts w:eastAsia="Times New Roman"/>
                <w:b/>
                <w:bCs/>
                <w:sz w:val="18"/>
                <w:szCs w:val="18"/>
              </w:rPr>
              <w:t>Tipologia</w:t>
            </w:r>
          </w:p>
        </w:tc>
        <w:tc>
          <w:tcPr>
            <w:tcW w:w="27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A01C06" w14:textId="77777777" w:rsidR="00CD045A" w:rsidRPr="00110EE4" w:rsidRDefault="00CD045A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10EE4">
              <w:rPr>
                <w:rFonts w:eastAsia="Times New Roman"/>
                <w:b/>
                <w:bCs/>
                <w:sz w:val="18"/>
                <w:szCs w:val="18"/>
              </w:rPr>
              <w:t>Interventi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B794C58" w14:textId="416DBBFE" w:rsidR="00CD045A" w:rsidRPr="00110EE4" w:rsidRDefault="00CD045A" w:rsidP="00F85E1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10EE4">
              <w:rPr>
                <w:rFonts w:eastAsia="Times New Roman"/>
                <w:b/>
                <w:bCs/>
                <w:sz w:val="18"/>
                <w:szCs w:val="18"/>
              </w:rPr>
              <w:t>Descrizione / Ente erogatore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77286F1" w14:textId="77777777" w:rsidR="00CD045A" w:rsidRPr="00110EE4" w:rsidRDefault="00CD045A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10EE4">
              <w:rPr>
                <w:rFonts w:eastAsia="Times New Roman"/>
                <w:b/>
                <w:bCs/>
                <w:sz w:val="18"/>
                <w:szCs w:val="18"/>
              </w:rPr>
              <w:t>Quantità</w:t>
            </w:r>
          </w:p>
        </w:tc>
        <w:tc>
          <w:tcPr>
            <w:tcW w:w="3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AF7D28" w14:textId="0E2BB8E2" w:rsidR="00CD045A" w:rsidRPr="00110EE4" w:rsidRDefault="00CD045A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10EE4">
              <w:rPr>
                <w:rFonts w:eastAsia="Times New Roman"/>
                <w:b/>
                <w:bCs/>
                <w:sz w:val="18"/>
                <w:szCs w:val="18"/>
              </w:rPr>
              <w:t>A servizio di:</w:t>
            </w:r>
          </w:p>
        </w:tc>
      </w:tr>
      <w:tr w:rsidR="00CD045A" w:rsidRPr="00E158F1" w14:paraId="088FBAA2" w14:textId="77777777" w:rsidTr="007F70B9">
        <w:trPr>
          <w:trHeight w:val="258"/>
        </w:trPr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C01D1A" w14:textId="77777777" w:rsidR="00CD045A" w:rsidRPr="00110EE4" w:rsidRDefault="00CD045A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3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2959AB" w14:textId="2CD079C2" w:rsidR="00CD045A" w:rsidRPr="00110EE4" w:rsidRDefault="00CD045A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27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61CC44" w14:textId="77777777" w:rsidR="00CD045A" w:rsidRPr="00110EE4" w:rsidRDefault="00CD045A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1FE609B2" w14:textId="77777777" w:rsidR="00CD045A" w:rsidRPr="00110EE4" w:rsidRDefault="00CD045A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0EC5F5" w14:textId="77777777" w:rsidR="00CD045A" w:rsidRPr="00110EE4" w:rsidRDefault="00CD045A" w:rsidP="004B401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CD3A9B" w14:textId="1827D4D8" w:rsidR="00CD045A" w:rsidRPr="00110EE4" w:rsidRDefault="00CD045A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10EE4">
              <w:rPr>
                <w:rFonts w:eastAsia="Times New Roman"/>
                <w:b/>
                <w:bCs/>
                <w:sz w:val="18"/>
                <w:szCs w:val="18"/>
              </w:rPr>
              <w:t>attività / coltura</w:t>
            </w:r>
            <w:r w:rsidR="00C013CE" w:rsidRPr="00110EE4">
              <w:rPr>
                <w:rFonts w:eastAsia="Times New Roman"/>
                <w:b/>
                <w:bCs/>
                <w:sz w:val="18"/>
                <w:szCs w:val="18"/>
              </w:rPr>
              <w:t>/Abitazione rurale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4E325D" w14:textId="783E6EC0" w:rsidR="00CD045A" w:rsidRPr="00110EE4" w:rsidRDefault="00CD045A" w:rsidP="004B40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10EE4">
              <w:rPr>
                <w:rFonts w:eastAsia="Times New Roman"/>
                <w:b/>
                <w:bCs/>
                <w:sz w:val="18"/>
                <w:szCs w:val="18"/>
              </w:rPr>
              <w:t>C.I.</w:t>
            </w:r>
          </w:p>
        </w:tc>
      </w:tr>
      <w:tr w:rsidR="00231404" w:rsidRPr="00E158F1" w14:paraId="0B18A80D" w14:textId="77777777" w:rsidTr="007F70B9">
        <w:trPr>
          <w:trHeight w:val="400"/>
        </w:trPr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8F2E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Energetico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8B0B48E" w14:textId="3DF4CD19" w:rsidR="00231404" w:rsidRPr="00CD045A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D211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7F47" w14:textId="101B0C3A" w:rsidR="00231404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Energie non rinnovabili</w:t>
            </w:r>
          </w:p>
          <w:p w14:paraId="7BEB76AB" w14:textId="77777777" w:rsidR="00231404" w:rsidRPr="008D668B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14:paraId="133480F3" w14:textId="77777777" w:rsidR="00231404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___________________</w:t>
            </w:r>
          </w:p>
          <w:p w14:paraId="6043A372" w14:textId="77777777" w:rsidR="00231404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(</w:t>
            </w:r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GPL/Elettrica Rete Pubblica</w:t>
            </w: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)</w:t>
            </w:r>
          </w:p>
          <w:p w14:paraId="1DE23CF5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9561A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8E7C8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Nuova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0B050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89992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67171" w:themeColor="background2" w:themeShade="80"/>
                <w:sz w:val="16"/>
                <w:szCs w:val="16"/>
                <w:lang w:bidi="hi-IN"/>
              </w:rPr>
            </w:pPr>
            <w:r w:rsidRPr="00EC3B6B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Kw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84BD5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0365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231404" w:rsidRPr="00E158F1" w14:paraId="5850B057" w14:textId="77777777" w:rsidTr="007F70B9">
        <w:trPr>
          <w:trHeight w:val="400"/>
        </w:trPr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9E9D" w14:textId="77777777" w:rsidR="00231404" w:rsidRPr="003C7886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4E871" w14:textId="77777777" w:rsidR="00231404" w:rsidRPr="00CD045A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C719" w14:textId="2E0BA13A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AF0A9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F506B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Ampliamento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D0E95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551C2" w14:textId="77777777" w:rsidR="00231404" w:rsidRPr="00701C91" w:rsidRDefault="00231404" w:rsidP="0023140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67171" w:themeColor="background2" w:themeShade="80"/>
                <w:sz w:val="16"/>
                <w:szCs w:val="16"/>
                <w:lang w:bidi="hi-IN"/>
              </w:rPr>
            </w:pPr>
            <w:r w:rsidRPr="00EC3B6B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Kw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3B0C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FE58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231404" w:rsidRPr="00E158F1" w14:paraId="27B8FE4B" w14:textId="77777777" w:rsidTr="007F70B9">
        <w:trPr>
          <w:trHeight w:val="400"/>
        </w:trPr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CFA0" w14:textId="77777777" w:rsidR="00231404" w:rsidRPr="003C7886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00DBC" w14:textId="77777777" w:rsidR="00231404" w:rsidRPr="00CD045A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F4AF" w14:textId="7BC5FDA1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DA2F6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1727C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Manutenzione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E4F3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924C8" w14:textId="77777777" w:rsidR="00231404" w:rsidRPr="00701C91" w:rsidRDefault="00231404" w:rsidP="0023140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67171" w:themeColor="background2" w:themeShade="80"/>
                <w:sz w:val="16"/>
                <w:szCs w:val="16"/>
                <w:lang w:bidi="hi-IN"/>
              </w:rPr>
            </w:pPr>
            <w:r w:rsidRPr="00EC3B6B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Kw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D2B6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89F3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231404" w:rsidRPr="00E158F1" w14:paraId="302EABCC" w14:textId="77777777" w:rsidTr="007F70B9">
        <w:trPr>
          <w:trHeight w:val="400"/>
        </w:trPr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4FBF" w14:textId="77777777" w:rsidR="00231404" w:rsidRPr="003C7886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0BE3" w14:textId="77777777" w:rsidR="00231404" w:rsidRPr="00CD045A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3DAF" w14:textId="183BD611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B409D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A78F1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Nessuna Modifica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E67FB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7C507" w14:textId="77777777" w:rsidR="00231404" w:rsidRPr="00701C91" w:rsidRDefault="00231404" w:rsidP="0023140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67171" w:themeColor="background2" w:themeShade="80"/>
                <w:sz w:val="16"/>
                <w:szCs w:val="16"/>
                <w:lang w:bidi="hi-IN"/>
              </w:rPr>
            </w:pPr>
            <w:r w:rsidRPr="00EC3B6B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Kw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E63E7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5DE6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231404" w:rsidRPr="00E158F1" w14:paraId="213E098F" w14:textId="77777777" w:rsidTr="007F70B9">
        <w:trPr>
          <w:trHeight w:val="400"/>
        </w:trPr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77C5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29739" w14:textId="398385D9" w:rsidR="00231404" w:rsidRPr="00CD045A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D211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7F0E" w14:textId="1324E8C5" w:rsidR="00231404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Energie Rinnovabili</w:t>
            </w:r>
          </w:p>
          <w:p w14:paraId="140328A9" w14:textId="77777777" w:rsidR="00231404" w:rsidRPr="008D668B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14:paraId="583B9670" w14:textId="77777777" w:rsidR="00231404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____________________</w:t>
            </w:r>
          </w:p>
          <w:p w14:paraId="010725A0" w14:textId="77777777" w:rsidR="00231404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D668B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 xml:space="preserve">(Fotovoltaico, Eolico, Geotermico, </w:t>
            </w:r>
            <w:proofErr w:type="gramStart"/>
            <w:r w:rsidRPr="008D668B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ecc..</w:t>
            </w:r>
            <w:proofErr w:type="gramEnd"/>
            <w:r w:rsidRPr="008D668B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)</w:t>
            </w:r>
          </w:p>
          <w:p w14:paraId="0A3B23ED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DE270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AF86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Nuova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E9F28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C79F4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67171" w:themeColor="background2" w:themeShade="80"/>
                <w:sz w:val="16"/>
                <w:szCs w:val="16"/>
                <w:lang w:bidi="hi-IN"/>
              </w:rPr>
            </w:pPr>
            <w:r w:rsidRPr="00EC3B6B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Kw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56DC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323B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231404" w:rsidRPr="00E158F1" w14:paraId="3DBD733C" w14:textId="77777777" w:rsidTr="007F70B9">
        <w:trPr>
          <w:trHeight w:val="400"/>
        </w:trPr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6992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06D27" w14:textId="77777777" w:rsidR="00231404" w:rsidRPr="00CD045A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EFD7" w14:textId="20702E64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CD0DE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58C3E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Ampliamento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21E30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CE10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67171" w:themeColor="background2" w:themeShade="80"/>
                <w:sz w:val="16"/>
                <w:szCs w:val="16"/>
                <w:lang w:bidi="hi-IN"/>
              </w:rPr>
            </w:pPr>
            <w:r w:rsidRPr="00EC3B6B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Kw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FF3F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0002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231404" w:rsidRPr="00E158F1" w14:paraId="1E8994BE" w14:textId="77777777" w:rsidTr="007F70B9">
        <w:trPr>
          <w:trHeight w:val="400"/>
        </w:trPr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A1B6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41AE7" w14:textId="77777777" w:rsidR="00231404" w:rsidRPr="00CD045A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7F95" w14:textId="2D5814D6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D675E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38519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Manutenzione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5E4FB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E1CF1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67171" w:themeColor="background2" w:themeShade="80"/>
                <w:sz w:val="16"/>
                <w:szCs w:val="16"/>
                <w:lang w:bidi="hi-IN"/>
              </w:rPr>
            </w:pPr>
            <w:r w:rsidRPr="00EC3B6B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Kw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2664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7FD3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231404" w:rsidRPr="00E158F1" w14:paraId="680E21D3" w14:textId="77777777" w:rsidTr="007F70B9">
        <w:trPr>
          <w:trHeight w:val="400"/>
        </w:trPr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F5F9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C00A" w14:textId="77777777" w:rsidR="00231404" w:rsidRPr="00CD045A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06BC" w14:textId="2F28DC7F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71364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FCCE6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Nessuna Modifica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49122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AFAD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67171" w:themeColor="background2" w:themeShade="80"/>
                <w:sz w:val="16"/>
                <w:szCs w:val="16"/>
                <w:lang w:bidi="hi-IN"/>
              </w:rPr>
            </w:pPr>
            <w:r w:rsidRPr="00EC3B6B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Kw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5018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972A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231404" w:rsidRPr="00E158F1" w14:paraId="031C5549" w14:textId="77777777" w:rsidTr="007F70B9">
        <w:trPr>
          <w:trHeight w:val="400"/>
        </w:trPr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7BF0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158F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Recinzioni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BE880" w14:textId="3212F648" w:rsidR="00231404" w:rsidRPr="00CD045A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D211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6952" w14:textId="0497198D" w:rsidR="00231404" w:rsidRPr="00110EE4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10EE4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Perimetrali di confine</w:t>
            </w:r>
          </w:p>
          <w:p w14:paraId="2D6C6567" w14:textId="6A94844C" w:rsidR="00231404" w:rsidRPr="00E158F1" w:rsidRDefault="007F70B9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c</w:t>
            </w:r>
            <w:r w:rsidR="00231404"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 xml:space="preserve">on </w:t>
            </w:r>
            <w:proofErr w:type="spellStart"/>
            <w:r w:rsidR="00231404"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altra</w:t>
            </w:r>
            <w:proofErr w:type="spellEnd"/>
            <w:r w:rsidR="00231404"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 xml:space="preserve"> proprietà, con </w:t>
            </w:r>
            <w:proofErr w:type="spellStart"/>
            <w:r w:rsidR="00231404"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ele</w:t>
            </w:r>
            <w:proofErr w:type="spellEnd"/>
            <w:r w:rsidR="00CF4255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.</w:t>
            </w:r>
            <w:r w:rsidR="00231404"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 xml:space="preserve"> naturali ecc</w:t>
            </w:r>
            <w:r w:rsidR="00231404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.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AF3F7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E1283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Nuova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905E2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35DDC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ml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8196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C27F8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231404" w:rsidRPr="00E158F1" w14:paraId="60EA02B2" w14:textId="77777777" w:rsidTr="007F70B9">
        <w:trPr>
          <w:trHeight w:val="400"/>
        </w:trPr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87EA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E932B" w14:textId="4B0A1885" w:rsidR="00231404" w:rsidRPr="00CD045A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D211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1745" w14:textId="4AD34BC5" w:rsidR="00231404" w:rsidRPr="00110EE4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</w:pPr>
            <w:r w:rsidRPr="00110EE4"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Zootecnica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874D3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6BCCA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Ampliamento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547DB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786B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ml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953B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3FC15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231404" w:rsidRPr="00E158F1" w14:paraId="1AF80A2F" w14:textId="77777777" w:rsidTr="007F70B9">
        <w:trPr>
          <w:trHeight w:val="400"/>
        </w:trPr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4201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7A8EE" w14:textId="1D586D4A" w:rsidR="00231404" w:rsidRPr="00CD045A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D211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E3F3" w14:textId="6AB2F511" w:rsidR="00231404" w:rsidRPr="00110EE4" w:rsidRDefault="00110EE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d</w:t>
            </w:r>
            <w:r w:rsidR="00231404" w:rsidRPr="00110EE4"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i Protezione</w:t>
            </w:r>
          </w:p>
          <w:p w14:paraId="2F0BB4F9" w14:textId="61E37712" w:rsidR="00231404" w:rsidRPr="00E158F1" w:rsidRDefault="007F70B9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d</w:t>
            </w:r>
            <w:r w:rsidR="00231404"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a Danni di natura faunistica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A8A2C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3B265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Manutenzione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FA2A1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07CD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ml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B337E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33175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231404" w:rsidRPr="00E158F1" w14:paraId="452BB170" w14:textId="77777777" w:rsidTr="007F70B9">
        <w:trPr>
          <w:trHeight w:val="400"/>
        </w:trPr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7DBC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42820" w14:textId="208A9321" w:rsidR="00231404" w:rsidRPr="00CD045A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D211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7086" w14:textId="0638954C" w:rsidR="00231404" w:rsidRPr="00110EE4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10EE4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Altre recinzioni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090F4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5DD65" w14:textId="77777777" w:rsidR="00231404" w:rsidRPr="00E158F1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 w:rsidRPr="008A7976">
              <w:rPr>
                <w:rFonts w:eastAsia="Times New Roman"/>
                <w:sz w:val="16"/>
                <w:szCs w:val="16"/>
                <w:lang w:bidi="hi-IN"/>
              </w:rPr>
              <w:t>Nessuna Modifica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B562A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675F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ml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6062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6447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231404" w:rsidRPr="00E158F1" w14:paraId="3EDA84B8" w14:textId="77777777" w:rsidTr="007F70B9">
        <w:trPr>
          <w:trHeight w:val="400"/>
        </w:trPr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F140" w14:textId="77777777" w:rsidR="00231404" w:rsidRPr="00736809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736809">
              <w:rPr>
                <w:rFonts w:eastAsia="Times New Roman"/>
                <w:b/>
                <w:bCs/>
                <w:sz w:val="18"/>
                <w:szCs w:val="18"/>
              </w:rPr>
              <w:t xml:space="preserve">Impiantistica 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0B96F" w14:textId="1C398AC7" w:rsidR="00231404" w:rsidRPr="00CD045A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D211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FCBD" w14:textId="57443136" w:rsidR="00231404" w:rsidRPr="00110EE4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</w:pPr>
            <w:r w:rsidRPr="00110EE4"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Irrigazione</w:t>
            </w:r>
          </w:p>
          <w:p w14:paraId="2E45CC5B" w14:textId="77777777" w:rsidR="00231404" w:rsidRPr="00736809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18"/>
                <w:szCs w:val="18"/>
              </w:rPr>
            </w:pPr>
            <w:r w:rsidRPr="00736809">
              <w:rPr>
                <w:rFonts w:eastAsia="Times New Roman"/>
                <w:i/>
                <w:iCs/>
                <w:sz w:val="16"/>
                <w:szCs w:val="16"/>
                <w:lang w:bidi="hi-IN"/>
              </w:rPr>
              <w:t>costante / di soccorso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D95E7" w14:textId="77777777" w:rsidR="00231404" w:rsidRPr="00736809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16"/>
                <w:szCs w:val="16"/>
                <w:lang w:bidi="hi-IN"/>
              </w:rPr>
            </w:pPr>
            <w:r w:rsidRPr="00736809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C8666" w14:textId="77777777" w:rsidR="00231404" w:rsidRPr="00736809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16"/>
                <w:szCs w:val="16"/>
                <w:lang w:bidi="hi-IN"/>
              </w:rPr>
            </w:pPr>
            <w:r w:rsidRPr="00736809">
              <w:rPr>
                <w:rFonts w:eastAsia="Times New Roman"/>
                <w:sz w:val="16"/>
                <w:szCs w:val="16"/>
                <w:lang w:bidi="hi-IN"/>
              </w:rPr>
              <w:t>Nuova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CDBD6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600F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Mc/</w:t>
            </w:r>
            <w:r w:rsidRPr="00E158F1"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Ann</w:t>
            </w: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o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3E595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5F92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231404" w:rsidRPr="00E158F1" w14:paraId="0E579775" w14:textId="77777777" w:rsidTr="007F70B9">
        <w:trPr>
          <w:trHeight w:val="400"/>
        </w:trPr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5810" w14:textId="77777777" w:rsidR="00231404" w:rsidRPr="00736809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3C124" w14:textId="658669EC" w:rsidR="00231404" w:rsidRPr="00CD045A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D211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5A1F" w14:textId="7876C8D6" w:rsidR="00231404" w:rsidRPr="00110EE4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</w:pPr>
            <w:r w:rsidRPr="00110EE4"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Illuminazione su pali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317DA" w14:textId="77777777" w:rsidR="00231404" w:rsidRPr="00736809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16"/>
                <w:szCs w:val="16"/>
                <w:lang w:bidi="hi-IN"/>
              </w:rPr>
            </w:pPr>
            <w:r w:rsidRPr="00736809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CFB2" w14:textId="77777777" w:rsidR="00231404" w:rsidRPr="00736809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16"/>
                <w:szCs w:val="16"/>
                <w:lang w:bidi="hi-IN"/>
              </w:rPr>
            </w:pPr>
            <w:r w:rsidRPr="00736809">
              <w:rPr>
                <w:rFonts w:eastAsia="Times New Roman"/>
                <w:sz w:val="16"/>
                <w:szCs w:val="16"/>
                <w:lang w:bidi="hi-IN"/>
              </w:rPr>
              <w:t>Ampliamento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AE722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1ECC7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  <w:r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  <w:t>m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55792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D6E9A" w14:textId="77777777" w:rsidR="00231404" w:rsidRPr="00E158F1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  <w:tr w:rsidR="00231404" w:rsidRPr="00E158F1" w14:paraId="4FD7847B" w14:textId="77777777" w:rsidTr="007F70B9">
        <w:trPr>
          <w:trHeight w:val="400"/>
        </w:trPr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13E8" w14:textId="77777777" w:rsidR="00231404" w:rsidRPr="00736809" w:rsidRDefault="00231404" w:rsidP="00231404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1CB41" w14:textId="716D5091" w:rsidR="00231404" w:rsidRPr="00CD045A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D21176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A9229" w14:textId="2D028E89" w:rsidR="00231404" w:rsidRPr="00CD045A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AEAAAA" w:themeColor="background2" w:themeShade="BF"/>
                <w:sz w:val="18"/>
                <w:szCs w:val="18"/>
              </w:rPr>
            </w:pPr>
            <w:r w:rsidRPr="00CD045A">
              <w:rPr>
                <w:rFonts w:eastAsia="Times New Roman"/>
                <w:i/>
                <w:iCs/>
                <w:color w:val="AEAAAA" w:themeColor="background2" w:themeShade="BF"/>
                <w:sz w:val="18"/>
                <w:szCs w:val="18"/>
              </w:rPr>
              <w:t>Altro specificare: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5F16F" w14:textId="77777777" w:rsidR="00231404" w:rsidRPr="00736809" w:rsidRDefault="00231404" w:rsidP="0023140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16"/>
                <w:szCs w:val="16"/>
                <w:lang w:bidi="hi-IN"/>
              </w:rPr>
            </w:pPr>
            <w:r w:rsidRPr="00736809">
              <w:rPr>
                <w:rFonts w:eastAsia="Times New Roman"/>
                <w:i/>
                <w:iCs/>
                <w:sz w:val="20"/>
                <w:szCs w:val="20"/>
                <w:lang w:bidi="hi-IN"/>
              </w:rPr>
              <w:t>□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BEE30" w14:textId="6E708C40" w:rsidR="00231404" w:rsidRPr="00736809" w:rsidRDefault="00231404" w:rsidP="00110E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16"/>
                <w:szCs w:val="16"/>
                <w:lang w:bidi="hi-IN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D907D" w14:textId="77777777" w:rsidR="00231404" w:rsidRPr="00E158F1" w:rsidRDefault="00231404" w:rsidP="00110E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CD85D" w14:textId="77777777" w:rsidR="00231404" w:rsidRPr="00E158F1" w:rsidRDefault="00231404" w:rsidP="00110E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302B" w14:textId="77777777" w:rsidR="00231404" w:rsidRPr="00E158F1" w:rsidRDefault="00231404" w:rsidP="00110E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A6EE" w14:textId="77777777" w:rsidR="00231404" w:rsidRPr="00E158F1" w:rsidRDefault="00231404" w:rsidP="00110E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757171"/>
                <w:sz w:val="16"/>
                <w:szCs w:val="16"/>
                <w:lang w:bidi="hi-IN"/>
              </w:rPr>
            </w:pPr>
          </w:p>
        </w:tc>
      </w:tr>
    </w:tbl>
    <w:p w14:paraId="74A96589" w14:textId="77777777" w:rsidR="00F85E19" w:rsidRPr="00B021AD" w:rsidRDefault="00F85E19" w:rsidP="00F85E19">
      <w:pPr>
        <w:widowControl/>
        <w:autoSpaceDE/>
        <w:autoSpaceDN/>
        <w:adjustRightInd/>
        <w:spacing w:before="120"/>
        <w:rPr>
          <w:rFonts w:eastAsia="Times New Roman"/>
          <w:i/>
          <w:iCs/>
          <w:sz w:val="16"/>
          <w:szCs w:val="16"/>
          <w:lang w:bidi="hi-IN"/>
        </w:rPr>
      </w:pPr>
      <w:r w:rsidRPr="00F85E19">
        <w:rPr>
          <w:rFonts w:eastAsia="Times New Roman"/>
          <w:b/>
          <w:bCs/>
          <w:i/>
          <w:iCs/>
          <w:sz w:val="16"/>
          <w:szCs w:val="16"/>
        </w:rPr>
        <w:t xml:space="preserve">Energetico </w:t>
      </w:r>
      <w:r w:rsidRPr="00F85E19">
        <w:rPr>
          <w:rFonts w:eastAsia="Times New Roman"/>
          <w:b/>
          <w:bCs/>
          <w:i/>
          <w:iCs/>
          <w:sz w:val="16"/>
          <w:szCs w:val="16"/>
          <w:lang w:bidi="hi-IN"/>
        </w:rPr>
        <w:t>–</w:t>
      </w:r>
      <w:r w:rsidRPr="00F85E19">
        <w:rPr>
          <w:rFonts w:eastAsia="Times New Roman"/>
          <w:b/>
          <w:bCs/>
          <w:i/>
          <w:iCs/>
          <w:sz w:val="16"/>
          <w:szCs w:val="16"/>
        </w:rPr>
        <w:t xml:space="preserve"> Energie non rinnovabili</w:t>
      </w:r>
      <w:r w:rsidRPr="00B021AD">
        <w:rPr>
          <w:rFonts w:eastAsia="Times New Roman"/>
          <w:i/>
          <w:iCs/>
          <w:sz w:val="16"/>
          <w:szCs w:val="16"/>
        </w:rPr>
        <w:t xml:space="preserve"> </w:t>
      </w:r>
      <w:r>
        <w:rPr>
          <w:rFonts w:eastAsia="Times New Roman"/>
          <w:i/>
          <w:iCs/>
          <w:sz w:val="16"/>
          <w:szCs w:val="16"/>
          <w:lang w:bidi="hi-IN"/>
        </w:rPr>
        <w:t>–</w:t>
      </w:r>
      <w:r w:rsidRPr="00B021AD">
        <w:rPr>
          <w:rFonts w:eastAsia="Times New Roman"/>
          <w:i/>
          <w:iCs/>
          <w:sz w:val="16"/>
          <w:szCs w:val="16"/>
        </w:rPr>
        <w:t xml:space="preserve"> Descrizione/Ente erogatore es: </w:t>
      </w:r>
      <w:r w:rsidRPr="00B021AD">
        <w:rPr>
          <w:rFonts w:eastAsia="Times New Roman"/>
          <w:i/>
          <w:iCs/>
          <w:sz w:val="16"/>
          <w:szCs w:val="16"/>
          <w:lang w:bidi="hi-IN"/>
        </w:rPr>
        <w:t xml:space="preserve">Acea, Enel, </w:t>
      </w:r>
      <w:proofErr w:type="spellStart"/>
      <w:r w:rsidRPr="00B021AD">
        <w:rPr>
          <w:rFonts w:eastAsia="Times New Roman"/>
          <w:i/>
          <w:iCs/>
          <w:sz w:val="16"/>
          <w:szCs w:val="16"/>
          <w:lang w:bidi="hi-IN"/>
        </w:rPr>
        <w:t>ecc</w:t>
      </w:r>
      <w:proofErr w:type="spellEnd"/>
      <w:r>
        <w:rPr>
          <w:rFonts w:eastAsia="Times New Roman"/>
          <w:i/>
          <w:iCs/>
          <w:sz w:val="16"/>
          <w:szCs w:val="16"/>
          <w:lang w:bidi="hi-IN"/>
        </w:rPr>
        <w:t>…</w:t>
      </w:r>
    </w:p>
    <w:p w14:paraId="21A9365A" w14:textId="77777777" w:rsidR="00F85E19" w:rsidRDefault="00F85E19" w:rsidP="00F85E19">
      <w:pPr>
        <w:widowControl/>
        <w:autoSpaceDE/>
        <w:autoSpaceDN/>
        <w:adjustRightInd/>
        <w:rPr>
          <w:rFonts w:eastAsia="Times New Roman"/>
          <w:i/>
          <w:iCs/>
          <w:sz w:val="16"/>
          <w:szCs w:val="16"/>
          <w:lang w:bidi="hi-IN"/>
        </w:rPr>
      </w:pPr>
      <w:r w:rsidRPr="00F85E19">
        <w:rPr>
          <w:rFonts w:eastAsia="Times New Roman"/>
          <w:b/>
          <w:bCs/>
          <w:i/>
          <w:iCs/>
          <w:sz w:val="16"/>
          <w:szCs w:val="16"/>
        </w:rPr>
        <w:t xml:space="preserve">Energetico </w:t>
      </w:r>
      <w:r w:rsidRPr="00F85E19">
        <w:rPr>
          <w:rFonts w:eastAsia="Times New Roman"/>
          <w:b/>
          <w:bCs/>
          <w:i/>
          <w:iCs/>
          <w:sz w:val="16"/>
          <w:szCs w:val="16"/>
          <w:lang w:bidi="hi-IN"/>
        </w:rPr>
        <w:t>–</w:t>
      </w:r>
      <w:r w:rsidRPr="00F85E19">
        <w:rPr>
          <w:rFonts w:eastAsia="Times New Roman"/>
          <w:b/>
          <w:bCs/>
          <w:i/>
          <w:iCs/>
          <w:sz w:val="16"/>
          <w:szCs w:val="16"/>
        </w:rPr>
        <w:t xml:space="preserve"> Energie rinnovabili</w:t>
      </w:r>
      <w:r w:rsidRPr="00B021AD">
        <w:rPr>
          <w:rFonts w:eastAsia="Times New Roman"/>
          <w:i/>
          <w:iCs/>
          <w:sz w:val="16"/>
          <w:szCs w:val="16"/>
        </w:rPr>
        <w:t xml:space="preserve"> </w:t>
      </w:r>
      <w:r>
        <w:rPr>
          <w:rFonts w:eastAsia="Times New Roman"/>
          <w:i/>
          <w:iCs/>
          <w:sz w:val="16"/>
          <w:szCs w:val="16"/>
          <w:lang w:bidi="hi-IN"/>
        </w:rPr>
        <w:t>–</w:t>
      </w:r>
      <w:r w:rsidRPr="00B021AD">
        <w:rPr>
          <w:rFonts w:eastAsia="Times New Roman"/>
          <w:i/>
          <w:iCs/>
          <w:sz w:val="16"/>
          <w:szCs w:val="16"/>
        </w:rPr>
        <w:t xml:space="preserve"> Descrizione/Ente erogatore es: </w:t>
      </w:r>
      <w:r w:rsidRPr="00B021AD">
        <w:rPr>
          <w:rFonts w:eastAsia="Times New Roman"/>
          <w:i/>
          <w:iCs/>
          <w:sz w:val="16"/>
          <w:szCs w:val="16"/>
          <w:lang w:bidi="hi-IN"/>
        </w:rPr>
        <w:t>Autoconsumo, Vendita o Entrambe</w:t>
      </w:r>
    </w:p>
    <w:p w14:paraId="7396DEA7" w14:textId="77777777" w:rsidR="00F85E19" w:rsidRPr="00FF37FC" w:rsidRDefault="00F85E19" w:rsidP="00F85E19">
      <w:pPr>
        <w:widowControl/>
        <w:autoSpaceDE/>
        <w:autoSpaceDN/>
        <w:adjustRightInd/>
        <w:rPr>
          <w:rFonts w:eastAsia="Times New Roman"/>
          <w:i/>
          <w:iCs/>
          <w:sz w:val="16"/>
          <w:szCs w:val="16"/>
        </w:rPr>
      </w:pPr>
      <w:r w:rsidRPr="00F85E19">
        <w:rPr>
          <w:rFonts w:eastAsia="Times New Roman"/>
          <w:b/>
          <w:bCs/>
          <w:i/>
          <w:iCs/>
          <w:sz w:val="16"/>
          <w:szCs w:val="16"/>
          <w:lang w:bidi="hi-IN"/>
        </w:rPr>
        <w:t>Recinzioni – Perimetrali di confine</w:t>
      </w:r>
      <w:r>
        <w:rPr>
          <w:rFonts w:eastAsia="Times New Roman"/>
          <w:i/>
          <w:iCs/>
          <w:sz w:val="16"/>
          <w:szCs w:val="16"/>
          <w:lang w:bidi="hi-IN"/>
        </w:rPr>
        <w:t xml:space="preserve"> – </w:t>
      </w:r>
      <w:r w:rsidRPr="00B021AD">
        <w:rPr>
          <w:rFonts w:eastAsia="Times New Roman"/>
          <w:i/>
          <w:iCs/>
          <w:sz w:val="16"/>
          <w:szCs w:val="16"/>
        </w:rPr>
        <w:t>Descrizione/</w:t>
      </w:r>
      <w:r w:rsidRPr="00FF37FC">
        <w:rPr>
          <w:rFonts w:eastAsia="Times New Roman"/>
          <w:i/>
          <w:iCs/>
          <w:sz w:val="16"/>
          <w:szCs w:val="16"/>
        </w:rPr>
        <w:t>Ente erogatore es: Descrizione dei materiali di costruzione</w:t>
      </w:r>
    </w:p>
    <w:p w14:paraId="7DE8A333" w14:textId="77777777" w:rsidR="00F85E19" w:rsidRPr="00FF37FC" w:rsidRDefault="00F85E19" w:rsidP="00F85E19">
      <w:pPr>
        <w:widowControl/>
        <w:autoSpaceDE/>
        <w:autoSpaceDN/>
        <w:adjustRightInd/>
        <w:rPr>
          <w:rFonts w:eastAsia="Times New Roman"/>
          <w:i/>
          <w:iCs/>
          <w:sz w:val="16"/>
          <w:szCs w:val="16"/>
        </w:rPr>
      </w:pPr>
      <w:r w:rsidRPr="00F85E19">
        <w:rPr>
          <w:rFonts w:eastAsia="Times New Roman"/>
          <w:b/>
          <w:bCs/>
          <w:i/>
          <w:iCs/>
          <w:sz w:val="16"/>
          <w:szCs w:val="16"/>
          <w:lang w:bidi="hi-IN"/>
        </w:rPr>
        <w:t>Recinzioni – Zootecnica</w:t>
      </w:r>
      <w:r w:rsidRPr="00FF37FC">
        <w:rPr>
          <w:rFonts w:eastAsia="Times New Roman"/>
          <w:i/>
          <w:iCs/>
          <w:sz w:val="16"/>
          <w:szCs w:val="16"/>
          <w:lang w:bidi="hi-IN"/>
        </w:rPr>
        <w:t xml:space="preserve"> – </w:t>
      </w:r>
      <w:r w:rsidRPr="00FF37FC">
        <w:rPr>
          <w:rFonts w:eastAsia="Times New Roman"/>
          <w:i/>
          <w:iCs/>
          <w:sz w:val="16"/>
          <w:szCs w:val="16"/>
        </w:rPr>
        <w:t>Descrizione/Ente erogatore es: tipologia di recinzione? Fissa o mobile?</w:t>
      </w:r>
    </w:p>
    <w:p w14:paraId="60C9E984" w14:textId="77777777" w:rsidR="00F85E19" w:rsidRPr="00FF37FC" w:rsidRDefault="00F85E19" w:rsidP="00F85E19">
      <w:pPr>
        <w:widowControl/>
        <w:autoSpaceDE/>
        <w:autoSpaceDN/>
        <w:adjustRightInd/>
        <w:rPr>
          <w:rFonts w:eastAsia="Times New Roman"/>
          <w:i/>
          <w:iCs/>
          <w:sz w:val="16"/>
          <w:szCs w:val="16"/>
        </w:rPr>
      </w:pPr>
      <w:r w:rsidRPr="00F85E19">
        <w:rPr>
          <w:rFonts w:eastAsia="Times New Roman"/>
          <w:b/>
          <w:bCs/>
          <w:i/>
          <w:iCs/>
          <w:sz w:val="16"/>
          <w:szCs w:val="16"/>
          <w:lang w:bidi="hi-IN"/>
        </w:rPr>
        <w:t>Recinzioni – Di protezione</w:t>
      </w:r>
      <w:r w:rsidRPr="00FF37FC">
        <w:rPr>
          <w:rFonts w:eastAsia="Times New Roman"/>
          <w:i/>
          <w:iCs/>
          <w:sz w:val="16"/>
          <w:szCs w:val="16"/>
          <w:lang w:bidi="hi-IN"/>
        </w:rPr>
        <w:t xml:space="preserve"> – </w:t>
      </w:r>
      <w:r w:rsidRPr="00FF37FC">
        <w:rPr>
          <w:rFonts w:eastAsia="Times New Roman"/>
          <w:i/>
          <w:iCs/>
          <w:sz w:val="16"/>
          <w:szCs w:val="16"/>
        </w:rPr>
        <w:t>Descrizione/Ente erogatore es: tipologia di recinzione? Fissa o mobile? Materiali se fissa?</w:t>
      </w:r>
    </w:p>
    <w:p w14:paraId="35AF1D74" w14:textId="77777777" w:rsidR="00F85E19" w:rsidRPr="00FF37FC" w:rsidRDefault="00F85E19" w:rsidP="00F85E19">
      <w:pPr>
        <w:widowControl/>
        <w:autoSpaceDE/>
        <w:autoSpaceDN/>
        <w:adjustRightInd/>
        <w:rPr>
          <w:rFonts w:eastAsia="Times New Roman"/>
          <w:i/>
          <w:iCs/>
          <w:sz w:val="16"/>
          <w:szCs w:val="16"/>
          <w:lang w:bidi="hi-IN"/>
        </w:rPr>
      </w:pPr>
      <w:r w:rsidRPr="00F85E19">
        <w:rPr>
          <w:rFonts w:eastAsia="Times New Roman"/>
          <w:b/>
          <w:bCs/>
          <w:i/>
          <w:iCs/>
          <w:sz w:val="16"/>
          <w:szCs w:val="16"/>
          <w:lang w:bidi="hi-IN"/>
        </w:rPr>
        <w:t>Impiantistica – Irrigazione</w:t>
      </w:r>
      <w:r w:rsidRPr="00FF37FC">
        <w:rPr>
          <w:rFonts w:eastAsia="Times New Roman"/>
          <w:i/>
          <w:iCs/>
          <w:sz w:val="16"/>
          <w:szCs w:val="16"/>
          <w:lang w:bidi="hi-IN"/>
        </w:rPr>
        <w:t xml:space="preserve"> – </w:t>
      </w:r>
      <w:r w:rsidRPr="00FF37FC">
        <w:rPr>
          <w:rFonts w:eastAsia="Times New Roman"/>
          <w:i/>
          <w:iCs/>
          <w:sz w:val="16"/>
          <w:szCs w:val="16"/>
        </w:rPr>
        <w:t xml:space="preserve">Descrizione/Ente erogatore es: </w:t>
      </w:r>
      <w:r w:rsidRPr="00FF37FC">
        <w:rPr>
          <w:rFonts w:eastAsia="Times New Roman"/>
          <w:i/>
          <w:iCs/>
          <w:sz w:val="16"/>
          <w:szCs w:val="16"/>
          <w:lang w:bidi="hi-IN"/>
        </w:rPr>
        <w:t>Fissa o mobile, per aspersione, a goccia, a pioggia o altre forme di somministrazione di acqua irrigua</w:t>
      </w:r>
    </w:p>
    <w:p w14:paraId="1A09AD74" w14:textId="77777777" w:rsidR="00F85E19" w:rsidRPr="00FF37FC" w:rsidRDefault="00F85E19" w:rsidP="00F85E19">
      <w:pPr>
        <w:widowControl/>
        <w:autoSpaceDE/>
        <w:autoSpaceDN/>
        <w:adjustRightInd/>
        <w:rPr>
          <w:rFonts w:eastAsia="Times New Roman"/>
          <w:i/>
          <w:iCs/>
          <w:sz w:val="16"/>
          <w:szCs w:val="16"/>
          <w:lang w:bidi="hi-IN"/>
        </w:rPr>
      </w:pPr>
      <w:r w:rsidRPr="00F85E19">
        <w:rPr>
          <w:rFonts w:eastAsia="Times New Roman"/>
          <w:b/>
          <w:bCs/>
          <w:i/>
          <w:iCs/>
          <w:sz w:val="16"/>
          <w:szCs w:val="16"/>
          <w:lang w:bidi="hi-IN"/>
        </w:rPr>
        <w:t>Impiantistica – Illuminazione su pali</w:t>
      </w:r>
      <w:r w:rsidRPr="00FF37FC">
        <w:rPr>
          <w:rFonts w:eastAsia="Times New Roman"/>
          <w:i/>
          <w:iCs/>
          <w:sz w:val="16"/>
          <w:szCs w:val="16"/>
          <w:lang w:bidi="hi-IN"/>
        </w:rPr>
        <w:t xml:space="preserve"> – </w:t>
      </w:r>
      <w:r w:rsidRPr="00FF37FC">
        <w:rPr>
          <w:rFonts w:eastAsia="Times New Roman"/>
          <w:i/>
          <w:iCs/>
          <w:sz w:val="16"/>
          <w:szCs w:val="16"/>
        </w:rPr>
        <w:t>Descrizione/Ente erogatore es: t</w:t>
      </w:r>
      <w:r w:rsidRPr="00FF37FC">
        <w:rPr>
          <w:rFonts w:eastAsia="Times New Roman"/>
          <w:i/>
          <w:iCs/>
          <w:sz w:val="16"/>
          <w:szCs w:val="16"/>
          <w:lang w:bidi="hi-IN"/>
        </w:rPr>
        <w:t>ipologia e materiale – Quantità: altezza dei pali</w:t>
      </w:r>
    </w:p>
    <w:p w14:paraId="5BAFBE93" w14:textId="320DF096" w:rsidR="005E1FF8" w:rsidRDefault="005E1FF8" w:rsidP="007A77CD">
      <w:pPr>
        <w:widowControl/>
        <w:autoSpaceDE/>
        <w:autoSpaceDN/>
        <w:adjustRightInd/>
        <w:spacing w:line="259" w:lineRule="auto"/>
        <w:rPr>
          <w:bCs/>
          <w:sz w:val="16"/>
          <w:szCs w:val="16"/>
        </w:rPr>
      </w:pPr>
    </w:p>
    <w:p w14:paraId="6E0331D2" w14:textId="54589CD7" w:rsidR="000E34EB" w:rsidRDefault="00F85E19" w:rsidP="0046530B">
      <w:pPr>
        <w:widowControl/>
        <w:autoSpaceDE/>
        <w:autoSpaceDN/>
        <w:adjustRightInd/>
        <w:rPr>
          <w:bCs/>
          <w:sz w:val="18"/>
          <w:szCs w:val="18"/>
        </w:rPr>
      </w:pPr>
      <w:r w:rsidRPr="00F85E19">
        <w:rPr>
          <w:rFonts w:eastAsia="Times New Roman"/>
          <w:b/>
          <w:bCs/>
          <w:color w:val="000000"/>
          <w:sz w:val="16"/>
          <w:szCs w:val="16"/>
          <w:lang w:bidi="hi-IN"/>
        </w:rPr>
        <w:t>C</w:t>
      </w:r>
      <w:r>
        <w:rPr>
          <w:rFonts w:eastAsia="Times New Roman"/>
          <w:b/>
          <w:bCs/>
          <w:color w:val="000000"/>
          <w:sz w:val="16"/>
          <w:szCs w:val="16"/>
          <w:lang w:bidi="hi-IN"/>
        </w:rPr>
        <w:t>.</w:t>
      </w:r>
      <w:r w:rsidRPr="00F85E19">
        <w:rPr>
          <w:rFonts w:eastAsia="Times New Roman"/>
          <w:b/>
          <w:bCs/>
          <w:color w:val="000000"/>
          <w:sz w:val="16"/>
          <w:szCs w:val="16"/>
          <w:lang w:bidi="hi-IN"/>
        </w:rPr>
        <w:t>I</w:t>
      </w:r>
      <w:r>
        <w:rPr>
          <w:rFonts w:eastAsia="Times New Roman"/>
          <w:b/>
          <w:bCs/>
          <w:color w:val="000000"/>
          <w:sz w:val="16"/>
          <w:szCs w:val="16"/>
          <w:lang w:bidi="hi-IN"/>
        </w:rPr>
        <w:t>.</w:t>
      </w:r>
      <w:r w:rsidRPr="00F85E19">
        <w:rPr>
          <w:rFonts w:eastAsia="Times New Roman"/>
          <w:b/>
          <w:bCs/>
          <w:color w:val="000000"/>
          <w:sz w:val="16"/>
          <w:szCs w:val="16"/>
          <w:lang w:bidi="hi-IN"/>
        </w:rPr>
        <w:t xml:space="preserve">: </w:t>
      </w:r>
      <w:r w:rsidRPr="00F85E19">
        <w:rPr>
          <w:bCs/>
          <w:sz w:val="16"/>
          <w:szCs w:val="16"/>
        </w:rPr>
        <w:t>codice identificativo progressivo in lettere o numeri (</w:t>
      </w:r>
      <w:r w:rsidR="00110EE4" w:rsidRPr="00110EE4">
        <w:rPr>
          <w:bCs/>
          <w:sz w:val="16"/>
          <w:szCs w:val="16"/>
        </w:rPr>
        <w:t>deve essere corrispondente ai codici inseriti anche nel Modulo C2 – Componente produttiva</w:t>
      </w:r>
      <w:r w:rsidRPr="00F85E19">
        <w:rPr>
          <w:bCs/>
          <w:sz w:val="16"/>
          <w:szCs w:val="16"/>
        </w:rPr>
        <w:t>).</w:t>
      </w:r>
    </w:p>
    <w:p w14:paraId="2D662D64" w14:textId="5992E5E7" w:rsidR="00DA60FB" w:rsidRDefault="00497D9E" w:rsidP="006C34F4">
      <w:pPr>
        <w:tabs>
          <w:tab w:val="left" w:pos="591"/>
        </w:tabs>
        <w:kinsoku w:val="0"/>
        <w:overflowPunct w:val="0"/>
        <w:spacing w:before="72"/>
        <w:rPr>
          <w:sz w:val="24"/>
          <w:szCs w:val="24"/>
        </w:rPr>
        <w:sectPr w:rsidR="00DA60FB" w:rsidSect="0038576B">
          <w:headerReference w:type="default" r:id="rId12"/>
          <w:footerReference w:type="default" r:id="rId13"/>
          <w:pgSz w:w="16840" w:h="11910" w:orient="landscape"/>
          <w:pgMar w:top="900" w:right="1900" w:bottom="920" w:left="1140" w:header="0" w:footer="913" w:gutter="0"/>
          <w:cols w:space="720"/>
          <w:noEndnote/>
          <w:docGrid w:linePitch="299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 wp14:anchorId="74EF3C4E" wp14:editId="4F549DE1">
                <wp:simplePos x="0" y="0"/>
                <wp:positionH relativeFrom="page">
                  <wp:posOffset>861060</wp:posOffset>
                </wp:positionH>
                <wp:positionV relativeFrom="page">
                  <wp:posOffset>7580630</wp:posOffset>
                </wp:positionV>
                <wp:extent cx="102235" cy="127000"/>
                <wp:effectExtent l="0" t="0" r="0" b="0"/>
                <wp:wrapNone/>
                <wp:docPr id="269" name="Text Box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543F68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74EF3C4E" id="_x0000_t202" coordsize="21600,21600" o:spt="202" path="m,l,21600r21600,l21600,xe">
                <v:stroke joinstyle="miter"/>
                <v:path gradientshapeok="t" o:connecttype="rect"/>
              </v:shapetype>
              <v:shape id="Text Box 214" o:spid="_x0000_s1026" type="#_x0000_t202" style="position:absolute;margin-left:67.8pt;margin-top:596.9pt;width:8.05pt;height:10pt;z-index:-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" o:allowincell="f" filled="f" stroked="f">
                <v:textbox inset="0,0,0,0">
                  <w:txbxContent>
                    <w:p w14:paraId="6C543F68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 wp14:anchorId="18E96CCE" wp14:editId="0F97FD35">
                <wp:simplePos x="0" y="0"/>
                <wp:positionH relativeFrom="page">
                  <wp:posOffset>3783330</wp:posOffset>
                </wp:positionH>
                <wp:positionV relativeFrom="page">
                  <wp:posOffset>7580630</wp:posOffset>
                </wp:positionV>
                <wp:extent cx="102235" cy="127000"/>
                <wp:effectExtent l="0" t="0" r="0" b="0"/>
                <wp:wrapNone/>
                <wp:docPr id="268" name="Text Box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4179F7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8E96CCE" id="Text Box 215" o:spid="_x0000_s1027" type="#_x0000_t202" style="position:absolute;margin-left:297.9pt;margin-top:596.9pt;width:8.05pt;height:10pt;z-index:-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" o:allowincell="f" filled="f" stroked="f">
                <v:textbox inset="0,0,0,0">
                  <w:txbxContent>
                    <w:p w14:paraId="734179F7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 wp14:anchorId="4DFFE70A" wp14:editId="5394F0D5">
                <wp:simplePos x="0" y="0"/>
                <wp:positionH relativeFrom="page">
                  <wp:posOffset>861060</wp:posOffset>
                </wp:positionH>
                <wp:positionV relativeFrom="page">
                  <wp:posOffset>7802880</wp:posOffset>
                </wp:positionV>
                <wp:extent cx="102235" cy="127000"/>
                <wp:effectExtent l="0" t="0" r="0" b="0"/>
                <wp:wrapNone/>
                <wp:docPr id="267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D00E7E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DFFE70A" id="Text Box 216" o:spid="_x0000_s1028" type="#_x0000_t202" style="position:absolute;margin-left:67.8pt;margin-top:614.4pt;width:8.05pt;height:10pt;z-index:-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" o:allowincell="f" filled="f" stroked="f">
                <v:textbox inset="0,0,0,0">
                  <w:txbxContent>
                    <w:p w14:paraId="02D00E7E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 wp14:anchorId="6D4F3A0E" wp14:editId="5A768994">
                <wp:simplePos x="0" y="0"/>
                <wp:positionH relativeFrom="page">
                  <wp:posOffset>3783330</wp:posOffset>
                </wp:positionH>
                <wp:positionV relativeFrom="page">
                  <wp:posOffset>7802880</wp:posOffset>
                </wp:positionV>
                <wp:extent cx="102235" cy="127000"/>
                <wp:effectExtent l="0" t="0" r="0" b="0"/>
                <wp:wrapNone/>
                <wp:docPr id="266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B7FAEF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D4F3A0E" id="Text Box 217" o:spid="_x0000_s1029" type="#_x0000_t202" style="position:absolute;margin-left:297.9pt;margin-top:614.4pt;width:8.05pt;height:10pt;z-index:-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" o:allowincell="f" filled="f" stroked="f">
                <v:textbox inset="0,0,0,0">
                  <w:txbxContent>
                    <w:p w14:paraId="65B7FAEF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 wp14:anchorId="1373199C" wp14:editId="1D4669ED">
                <wp:simplePos x="0" y="0"/>
                <wp:positionH relativeFrom="page">
                  <wp:posOffset>861060</wp:posOffset>
                </wp:positionH>
                <wp:positionV relativeFrom="page">
                  <wp:posOffset>8031480</wp:posOffset>
                </wp:positionV>
                <wp:extent cx="102235" cy="127000"/>
                <wp:effectExtent l="0" t="0" r="0" b="0"/>
                <wp:wrapNone/>
                <wp:docPr id="265" name="Text 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42D055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373199C" id="Text Box 218" o:spid="_x0000_s1030" type="#_x0000_t202" style="position:absolute;margin-left:67.8pt;margin-top:632.4pt;width:8.05pt;height:10pt;z-index:-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" o:allowincell="f" filled="f" stroked="f">
                <v:textbox inset="0,0,0,0">
                  <w:txbxContent>
                    <w:p w14:paraId="6E42D055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 wp14:anchorId="41AA2627" wp14:editId="69E52C7A">
                <wp:simplePos x="0" y="0"/>
                <wp:positionH relativeFrom="page">
                  <wp:posOffset>3783330</wp:posOffset>
                </wp:positionH>
                <wp:positionV relativeFrom="page">
                  <wp:posOffset>8031480</wp:posOffset>
                </wp:positionV>
                <wp:extent cx="102235" cy="127000"/>
                <wp:effectExtent l="0" t="0" r="0" b="0"/>
                <wp:wrapNone/>
                <wp:docPr id="264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4F4977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1AA2627" id="Text Box 219" o:spid="_x0000_s1031" type="#_x0000_t202" style="position:absolute;margin-left:297.9pt;margin-top:632.4pt;width:8.05pt;height:10pt;z-index:-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" o:allowincell="f" filled="f" stroked="f">
                <v:textbox inset="0,0,0,0">
                  <w:txbxContent>
                    <w:p w14:paraId="594F4977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 wp14:anchorId="37866DA7" wp14:editId="05846B8E">
                <wp:simplePos x="0" y="0"/>
                <wp:positionH relativeFrom="page">
                  <wp:posOffset>861060</wp:posOffset>
                </wp:positionH>
                <wp:positionV relativeFrom="page">
                  <wp:posOffset>8258810</wp:posOffset>
                </wp:positionV>
                <wp:extent cx="102235" cy="127000"/>
                <wp:effectExtent l="0" t="0" r="0" b="0"/>
                <wp:wrapNone/>
                <wp:docPr id="263" name="Text Box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62C791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7866DA7" id="Text Box 220" o:spid="_x0000_s1032" type="#_x0000_t202" style="position:absolute;margin-left:67.8pt;margin-top:650.3pt;width:8.05pt;height:10pt;z-index:-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" o:allowincell="f" filled="f" stroked="f">
                <v:textbox inset="0,0,0,0">
                  <w:txbxContent>
                    <w:p w14:paraId="2262C791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3B295E15" wp14:editId="1D925068">
                <wp:simplePos x="0" y="0"/>
                <wp:positionH relativeFrom="page">
                  <wp:posOffset>3783330</wp:posOffset>
                </wp:positionH>
                <wp:positionV relativeFrom="page">
                  <wp:posOffset>8258810</wp:posOffset>
                </wp:positionV>
                <wp:extent cx="102235" cy="127000"/>
                <wp:effectExtent l="0" t="0" r="0" b="0"/>
                <wp:wrapNone/>
                <wp:docPr id="262" name="Text Box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F9E0F6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B295E15" id="Text Box 221" o:spid="_x0000_s1033" type="#_x0000_t202" style="position:absolute;margin-left:297.9pt;margin-top:650.3pt;width:8.05pt;height:10pt;z-index:-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" o:allowincell="f" filled="f" stroked="f">
                <v:textbox inset="0,0,0,0">
                  <w:txbxContent>
                    <w:p w14:paraId="7AF9E0F6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 wp14:anchorId="3D0B313B" wp14:editId="5E8720D2">
                <wp:simplePos x="0" y="0"/>
                <wp:positionH relativeFrom="page">
                  <wp:posOffset>861060</wp:posOffset>
                </wp:positionH>
                <wp:positionV relativeFrom="page">
                  <wp:posOffset>8490585</wp:posOffset>
                </wp:positionV>
                <wp:extent cx="102235" cy="127000"/>
                <wp:effectExtent l="0" t="0" r="0" b="0"/>
                <wp:wrapNone/>
                <wp:docPr id="261" name="Text Box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9EB034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D0B313B" id="Text Box 222" o:spid="_x0000_s1034" type="#_x0000_t202" style="position:absolute;margin-left:67.8pt;margin-top:668.55pt;width:8.05pt;height:10pt;z-index:-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" o:allowincell="f" filled="f" stroked="f">
                <v:textbox inset="0,0,0,0">
                  <w:txbxContent>
                    <w:p w14:paraId="0C9EB034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716C89F5" wp14:editId="0B385589">
                <wp:simplePos x="0" y="0"/>
                <wp:positionH relativeFrom="page">
                  <wp:posOffset>3783330</wp:posOffset>
                </wp:positionH>
                <wp:positionV relativeFrom="page">
                  <wp:posOffset>8490585</wp:posOffset>
                </wp:positionV>
                <wp:extent cx="102235" cy="127000"/>
                <wp:effectExtent l="0" t="0" r="0" b="0"/>
                <wp:wrapNone/>
                <wp:docPr id="260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3E617F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16C89F5" id="Text Box 223" o:spid="_x0000_s1035" type="#_x0000_t202" style="position:absolute;margin-left:297.9pt;margin-top:668.55pt;width:8.05pt;height:10pt;z-index:-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" o:allowincell="f" filled="f" stroked="f">
                <v:textbox inset="0,0,0,0">
                  <w:txbxContent>
                    <w:p w14:paraId="5F3E617F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6BF580ED" wp14:editId="119F669E">
                <wp:simplePos x="0" y="0"/>
                <wp:positionH relativeFrom="page">
                  <wp:posOffset>861060</wp:posOffset>
                </wp:positionH>
                <wp:positionV relativeFrom="page">
                  <wp:posOffset>8722360</wp:posOffset>
                </wp:positionV>
                <wp:extent cx="102235" cy="127000"/>
                <wp:effectExtent l="0" t="0" r="0" b="0"/>
                <wp:wrapNone/>
                <wp:docPr id="259" name="Text Box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6D6FD7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BF580ED" id="Text Box 224" o:spid="_x0000_s1036" type="#_x0000_t202" style="position:absolute;margin-left:67.8pt;margin-top:686.8pt;width:8.05pt;height:10pt;z-index:-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" o:allowincell="f" filled="f" stroked="f">
                <v:textbox inset="0,0,0,0">
                  <w:txbxContent>
                    <w:p w14:paraId="686D6FD7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445FE6EE" wp14:editId="4A4D7313">
                <wp:simplePos x="0" y="0"/>
                <wp:positionH relativeFrom="page">
                  <wp:posOffset>3783330</wp:posOffset>
                </wp:positionH>
                <wp:positionV relativeFrom="page">
                  <wp:posOffset>8722360</wp:posOffset>
                </wp:positionV>
                <wp:extent cx="102235" cy="127000"/>
                <wp:effectExtent l="0" t="0" r="0" b="0"/>
                <wp:wrapNone/>
                <wp:docPr id="258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34669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45FE6EE" id="Text Box 225" o:spid="_x0000_s1037" type="#_x0000_t202" style="position:absolute;margin-left:297.9pt;margin-top:686.8pt;width:8.05pt;height:10pt;z-index:-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" o:allowincell="f" filled="f" stroked="f">
                <v:textbox inset="0,0,0,0">
                  <w:txbxContent>
                    <w:p w14:paraId="48034669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2E2B026B" wp14:editId="61355F49">
                <wp:simplePos x="0" y="0"/>
                <wp:positionH relativeFrom="page">
                  <wp:posOffset>861060</wp:posOffset>
                </wp:positionH>
                <wp:positionV relativeFrom="page">
                  <wp:posOffset>8946515</wp:posOffset>
                </wp:positionV>
                <wp:extent cx="102235" cy="127000"/>
                <wp:effectExtent l="0" t="0" r="0" b="0"/>
                <wp:wrapNone/>
                <wp:docPr id="257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9F7B7A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E2B026B" id="Text Box 226" o:spid="_x0000_s1038" type="#_x0000_t202" style="position:absolute;margin-left:67.8pt;margin-top:704.45pt;width:8.05pt;height:10pt;z-index:-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" o:allowincell="f" filled="f" stroked="f">
                <v:textbox inset="0,0,0,0">
                  <w:txbxContent>
                    <w:p w14:paraId="609F7B7A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43088110" wp14:editId="6EC7AE74">
                <wp:simplePos x="0" y="0"/>
                <wp:positionH relativeFrom="page">
                  <wp:posOffset>3783330</wp:posOffset>
                </wp:positionH>
                <wp:positionV relativeFrom="page">
                  <wp:posOffset>8946515</wp:posOffset>
                </wp:positionV>
                <wp:extent cx="102235" cy="127000"/>
                <wp:effectExtent l="0" t="0" r="0" b="0"/>
                <wp:wrapNone/>
                <wp:docPr id="256" name="Text Box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463798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3088110" id="Text Box 227" o:spid="_x0000_s1039" type="#_x0000_t202" style="position:absolute;margin-left:297.9pt;margin-top:704.45pt;width:8.05pt;height:10pt;z-index:-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" o:allowincell="f" filled="f" stroked="f">
                <v:textbox inset="0,0,0,0">
                  <w:txbxContent>
                    <w:p w14:paraId="78463798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384C1383" wp14:editId="65651EE4">
                <wp:simplePos x="0" y="0"/>
                <wp:positionH relativeFrom="page">
                  <wp:posOffset>861060</wp:posOffset>
                </wp:positionH>
                <wp:positionV relativeFrom="page">
                  <wp:posOffset>9531985</wp:posOffset>
                </wp:positionV>
                <wp:extent cx="102235" cy="127000"/>
                <wp:effectExtent l="0" t="0" r="0" b="0"/>
                <wp:wrapNone/>
                <wp:docPr id="255" name="Text 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4EDE6B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84C1383" id="Text Box 228" o:spid="_x0000_s1040" type="#_x0000_t202" style="position:absolute;margin-left:67.8pt;margin-top:750.55pt;width:8.05pt;height:10pt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" o:allowincell="f" filled="f" stroked="f">
                <v:textbox inset="0,0,0,0">
                  <w:txbxContent>
                    <w:p w14:paraId="124EDE6B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5995541E" wp14:editId="574D1339">
                <wp:simplePos x="0" y="0"/>
                <wp:positionH relativeFrom="page">
                  <wp:posOffset>861060</wp:posOffset>
                </wp:positionH>
                <wp:positionV relativeFrom="page">
                  <wp:posOffset>9760585</wp:posOffset>
                </wp:positionV>
                <wp:extent cx="102235" cy="127000"/>
                <wp:effectExtent l="0" t="0" r="0" b="0"/>
                <wp:wrapNone/>
                <wp:docPr id="254" name="Text Box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CFA0A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995541E" id="Text Box 229" o:spid="_x0000_s1041" type="#_x0000_t202" style="position:absolute;margin-left:67.8pt;margin-top:768.55pt;width:8.05pt;height:10pt;z-index:-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" o:allowincell="f" filled="f" stroked="f">
                <v:textbox inset="0,0,0,0">
                  <w:txbxContent>
                    <w:p w14:paraId="77BCFA0A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20DF2E1E" wp14:editId="1E6ACA9E">
                <wp:simplePos x="0" y="0"/>
                <wp:positionH relativeFrom="page">
                  <wp:posOffset>866140</wp:posOffset>
                </wp:positionH>
                <wp:positionV relativeFrom="page">
                  <wp:posOffset>9546590</wp:posOffset>
                </wp:positionV>
                <wp:extent cx="100330" cy="100330"/>
                <wp:effectExtent l="0" t="0" r="0" b="0"/>
                <wp:wrapNone/>
                <wp:docPr id="193" name="Group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330" cy="100330"/>
                          <a:chOff x="1364" y="15034"/>
                          <a:chExt cx="158" cy="158"/>
                        </a:xfrm>
                      </wpg:grpSpPr>
                      <wps:wsp>
                        <wps:cNvPr id="194" name="Freeform 289"/>
                        <wps:cNvSpPr>
                          <a:spLocks/>
                        </wps:cNvSpPr>
                        <wps:spPr bwMode="auto">
                          <a:xfrm>
                            <a:off x="1364" y="15034"/>
                            <a:ext cx="158" cy="158"/>
                          </a:xfrm>
                          <a:custGeom>
                            <a:avLst/>
                            <a:gdLst>
                              <a:gd name="T0" fmla="*/ 157 w 158"/>
                              <a:gd name="T1" fmla="*/ 0 h 158"/>
                              <a:gd name="T2" fmla="*/ 0 w 158"/>
                              <a:gd name="T3" fmla="*/ 0 h 158"/>
                              <a:gd name="T4" fmla="*/ 0 w 158"/>
                              <a:gd name="T5" fmla="*/ 157 h 158"/>
                              <a:gd name="T6" fmla="*/ 157 w 158"/>
                              <a:gd name="T7" fmla="*/ 157 h 158"/>
                              <a:gd name="T8" fmla="*/ 157 w 158"/>
                              <a:gd name="T9" fmla="*/ 0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8" h="158">
                                <a:moveTo>
                                  <a:pt x="1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7"/>
                                </a:lnTo>
                                <a:lnTo>
                                  <a:pt x="157" y="157"/>
                                </a:lnTo>
                                <a:lnTo>
                                  <a:pt x="1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Freeform 290"/>
                        <wps:cNvSpPr>
                          <a:spLocks/>
                        </wps:cNvSpPr>
                        <wps:spPr bwMode="auto">
                          <a:xfrm>
                            <a:off x="1374" y="15044"/>
                            <a:ext cx="138" cy="138"/>
                          </a:xfrm>
                          <a:custGeom>
                            <a:avLst/>
                            <a:gdLst>
                              <a:gd name="T0" fmla="*/ 0 w 138"/>
                              <a:gd name="T1" fmla="*/ 137 h 138"/>
                              <a:gd name="T2" fmla="*/ 137 w 138"/>
                              <a:gd name="T3" fmla="*/ 137 h 138"/>
                              <a:gd name="T4" fmla="*/ 137 w 138"/>
                              <a:gd name="T5" fmla="*/ 0 h 138"/>
                              <a:gd name="T6" fmla="*/ 0 w 138"/>
                              <a:gd name="T7" fmla="*/ 0 h 138"/>
                              <a:gd name="T8" fmla="*/ 0 w 138"/>
                              <a:gd name="T9" fmla="*/ 137 h 1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" h="138">
                                <a:moveTo>
                                  <a:pt x="0" y="137"/>
                                </a:moveTo>
                                <a:lnTo>
                                  <a:pt x="137" y="137"/>
                                </a:lnTo>
                                <a:lnTo>
                                  <a:pt x="1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36252A41" id="Group 288" o:spid="_x0000_s1026" style="position:absolute;margin-left:68.2pt;margin-top:751.7pt;width:7.9pt;height:7.9pt;z-index:-251657216;mso-position-horizontal-relative:page;mso-position-vertical-relative:page" coordorigin="1364,15034" coordsize="158,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" o:allowincell="f">
                <v:shape id="Freeform 289" o:spid="_x0000_s1027" style="position:absolute;left:1364;top:15034;width:158;height:158;visibility:visible;mso-wrap-style:square;v-text-anchor:top" coordsize="158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" path="m157,l,,,157r157,l157,xe" stroked="f">
                  <v:path arrowok="t" o:connecttype="custom" o:connectlocs="157,0;0,0;0,157;157,157;157,0" o:connectangles="0,0,0,0,0"/>
                </v:shape>
                <v:shape id="Freeform 290" o:spid="_x0000_s1028" style="position:absolute;left:1374;top:15044;width:138;height:138;visibility:visible;mso-wrap-style:square;v-text-anchor:top" coordsize="138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" path="m,137r137,l137,,,,,137xe" filled="f" strokeweight="1pt">
                  <v:path arrowok="t" o:connecttype="custom" o:connectlocs="0,137;137,137;137,0;0,0;0,137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2CF90838" wp14:editId="0258DCB9">
                <wp:simplePos x="0" y="0"/>
                <wp:positionH relativeFrom="page">
                  <wp:posOffset>866140</wp:posOffset>
                </wp:positionH>
                <wp:positionV relativeFrom="page">
                  <wp:posOffset>9775190</wp:posOffset>
                </wp:positionV>
                <wp:extent cx="100330" cy="100330"/>
                <wp:effectExtent l="0" t="0" r="0" b="0"/>
                <wp:wrapNone/>
                <wp:docPr id="190" name="Group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330" cy="100330"/>
                          <a:chOff x="1364" y="15394"/>
                          <a:chExt cx="158" cy="158"/>
                        </a:xfrm>
                      </wpg:grpSpPr>
                      <wps:wsp>
                        <wps:cNvPr id="191" name="Freeform 292"/>
                        <wps:cNvSpPr>
                          <a:spLocks/>
                        </wps:cNvSpPr>
                        <wps:spPr bwMode="auto">
                          <a:xfrm>
                            <a:off x="1364" y="15394"/>
                            <a:ext cx="158" cy="158"/>
                          </a:xfrm>
                          <a:custGeom>
                            <a:avLst/>
                            <a:gdLst>
                              <a:gd name="T0" fmla="*/ 157 w 158"/>
                              <a:gd name="T1" fmla="*/ 0 h 158"/>
                              <a:gd name="T2" fmla="*/ 0 w 158"/>
                              <a:gd name="T3" fmla="*/ 0 h 158"/>
                              <a:gd name="T4" fmla="*/ 0 w 158"/>
                              <a:gd name="T5" fmla="*/ 157 h 158"/>
                              <a:gd name="T6" fmla="*/ 157 w 158"/>
                              <a:gd name="T7" fmla="*/ 157 h 158"/>
                              <a:gd name="T8" fmla="*/ 157 w 158"/>
                              <a:gd name="T9" fmla="*/ 0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8" h="158">
                                <a:moveTo>
                                  <a:pt x="1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7"/>
                                </a:lnTo>
                                <a:lnTo>
                                  <a:pt x="157" y="157"/>
                                </a:lnTo>
                                <a:lnTo>
                                  <a:pt x="1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Freeform 293"/>
                        <wps:cNvSpPr>
                          <a:spLocks/>
                        </wps:cNvSpPr>
                        <wps:spPr bwMode="auto">
                          <a:xfrm>
                            <a:off x="1374" y="15404"/>
                            <a:ext cx="138" cy="138"/>
                          </a:xfrm>
                          <a:custGeom>
                            <a:avLst/>
                            <a:gdLst>
                              <a:gd name="T0" fmla="*/ 0 w 138"/>
                              <a:gd name="T1" fmla="*/ 137 h 138"/>
                              <a:gd name="T2" fmla="*/ 137 w 138"/>
                              <a:gd name="T3" fmla="*/ 137 h 138"/>
                              <a:gd name="T4" fmla="*/ 137 w 138"/>
                              <a:gd name="T5" fmla="*/ 0 h 138"/>
                              <a:gd name="T6" fmla="*/ 0 w 138"/>
                              <a:gd name="T7" fmla="*/ 0 h 138"/>
                              <a:gd name="T8" fmla="*/ 0 w 138"/>
                              <a:gd name="T9" fmla="*/ 137 h 1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" h="138">
                                <a:moveTo>
                                  <a:pt x="0" y="137"/>
                                </a:moveTo>
                                <a:lnTo>
                                  <a:pt x="137" y="137"/>
                                </a:lnTo>
                                <a:lnTo>
                                  <a:pt x="1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760EAA23" id="Group 291" o:spid="_x0000_s1026" style="position:absolute;margin-left:68.2pt;margin-top:769.7pt;width:7.9pt;height:7.9pt;z-index:-251656192;mso-position-horizontal-relative:page;mso-position-vertical-relative:page" coordorigin="1364,15394" coordsize="158,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" o:allowincell="f">
                <v:shape id="Freeform 292" o:spid="_x0000_s1027" style="position:absolute;left:1364;top:15394;width:158;height:158;visibility:visible;mso-wrap-style:square;v-text-anchor:top" coordsize="158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" path="m157,l,,,157r157,l157,xe" stroked="f">
                  <v:path arrowok="t" o:connecttype="custom" o:connectlocs="157,0;0,0;0,157;157,157;157,0" o:connectangles="0,0,0,0,0"/>
                </v:shape>
                <v:shape id="Freeform 293" o:spid="_x0000_s1028" style="position:absolute;left:1374;top:15404;width:138;height:138;visibility:visible;mso-wrap-style:square;v-text-anchor:top" coordsize="138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" path="m,137r137,l137,,,,,137xe" filled="f" strokeweight="1pt">
                  <v:path arrowok="t" o:connecttype="custom" o:connectlocs="0,137;137,137;137,0;0,0;0,137" o:connectangles="0,0,0,0,0"/>
                </v:shape>
                <w10:wrap anchorx="page" anchory="page"/>
              </v:group>
            </w:pict>
          </mc:Fallback>
        </mc:AlternateContent>
      </w:r>
    </w:p>
    <w:p w14:paraId="3B056180" w14:textId="77777777" w:rsidR="00110EE4" w:rsidRDefault="00110EE4" w:rsidP="00110EE4">
      <w:pPr>
        <w:spacing w:before="2" w:after="1"/>
        <w:rPr>
          <w:rFonts w:eastAsia="Arial"/>
        </w:rPr>
      </w:pPr>
    </w:p>
    <w:p w14:paraId="587A3A79" w14:textId="77777777" w:rsidR="00110EE4" w:rsidRPr="007B1097" w:rsidRDefault="00110EE4" w:rsidP="00110EE4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before="92" w:after="240"/>
        <w:rPr>
          <w:rFonts w:eastAsia="Arial"/>
          <w:b/>
          <w:i/>
          <w:iCs/>
          <w:color w:val="000000"/>
        </w:rPr>
      </w:pPr>
      <w:bookmarkStart w:id="2" w:name="_Hlk198197430"/>
      <w:r w:rsidRPr="007B1097">
        <w:rPr>
          <w:rFonts w:eastAsia="Arial"/>
          <w:b/>
          <w:i/>
          <w:iCs/>
          <w:color w:val="000000"/>
        </w:rPr>
        <w:t>RISPETTO DELLA NORMATIVA SULLA PRIVACY</w:t>
      </w:r>
    </w:p>
    <w:p w14:paraId="64221F07" w14:textId="1BB0F49A" w:rsidR="00110EE4" w:rsidRPr="00B7567D" w:rsidRDefault="00110EE4" w:rsidP="00110EE4">
      <w:pPr>
        <w:pStyle w:val="Paragrafoelenco"/>
        <w:spacing w:before="60" w:after="120" w:line="260" w:lineRule="exact"/>
        <w:ind w:left="1407" w:hanging="851"/>
        <w:jc w:val="both"/>
        <w:textDirection w:val="btLr"/>
        <w:rPr>
          <w:bCs/>
          <w:sz w:val="20"/>
          <w:szCs w:val="20"/>
        </w:rPr>
      </w:pPr>
      <w:r w:rsidRPr="004C7C31">
        <w:rPr>
          <w:rFonts w:ascii="Wingdings" w:eastAsia="Wingdings" w:hAnsi="Wingdings" w:cs="Wingdings"/>
          <w:color w:val="000000"/>
          <w:sz w:val="28"/>
          <w:szCs w:val="28"/>
        </w:rPr>
        <w:sym w:font="Wingdings" w:char="F06F"/>
      </w:r>
      <w:r w:rsidRPr="00B7567D">
        <w:rPr>
          <w:sz w:val="20"/>
          <w:szCs w:val="20"/>
        </w:rPr>
        <w:t xml:space="preserve"> </w:t>
      </w:r>
      <w:r w:rsidRPr="00B7567D">
        <w:rPr>
          <w:bCs/>
          <w:color w:val="000000"/>
          <w:sz w:val="20"/>
          <w:szCs w:val="20"/>
        </w:rPr>
        <w:t xml:space="preserve">di aver letto l’informativa sul trattamento dei dati personali </w:t>
      </w:r>
      <w:r w:rsidR="00EF2480">
        <w:rPr>
          <w:bCs/>
          <w:color w:val="000000"/>
          <w:sz w:val="20"/>
          <w:szCs w:val="20"/>
        </w:rPr>
        <w:t>riportata</w:t>
      </w:r>
      <w:r w:rsidR="00EF2480" w:rsidRPr="00B7567D">
        <w:rPr>
          <w:bCs/>
          <w:color w:val="000000"/>
          <w:sz w:val="20"/>
          <w:szCs w:val="20"/>
        </w:rPr>
        <w:t xml:space="preserve"> </w:t>
      </w:r>
      <w:r w:rsidR="00EF2480">
        <w:rPr>
          <w:bCs/>
          <w:color w:val="000000"/>
          <w:sz w:val="20"/>
          <w:szCs w:val="20"/>
        </w:rPr>
        <w:t>in calce a</w:t>
      </w:r>
      <w:r w:rsidR="00EF2480" w:rsidRPr="00B7567D">
        <w:rPr>
          <w:bCs/>
          <w:color w:val="000000"/>
          <w:sz w:val="20"/>
          <w:szCs w:val="20"/>
        </w:rPr>
        <w:t xml:space="preserve">l </w:t>
      </w:r>
      <w:r w:rsidRPr="00B7567D">
        <w:rPr>
          <w:bCs/>
          <w:color w:val="000000"/>
          <w:sz w:val="20"/>
          <w:szCs w:val="20"/>
        </w:rPr>
        <w:t>presente modulo.</w:t>
      </w:r>
    </w:p>
    <w:bookmarkEnd w:id="2"/>
    <w:p w14:paraId="0C0D3F0A" w14:textId="77777777" w:rsidR="00110EE4" w:rsidRDefault="00110EE4" w:rsidP="00110EE4">
      <w:pPr>
        <w:rPr>
          <w:rFonts w:eastAsia="Arial"/>
        </w:rPr>
      </w:pPr>
    </w:p>
    <w:p w14:paraId="733820E5" w14:textId="77777777" w:rsidR="00110EE4" w:rsidRDefault="00110EE4" w:rsidP="00110EE4">
      <w:pPr>
        <w:rPr>
          <w:rFonts w:eastAsia="Arial"/>
        </w:rPr>
      </w:pPr>
    </w:p>
    <w:p w14:paraId="47B02543" w14:textId="77777777" w:rsidR="00110EE4" w:rsidRDefault="00110EE4" w:rsidP="00110EE4">
      <w:pPr>
        <w:rPr>
          <w:rFonts w:eastAsia="Arial"/>
        </w:rPr>
      </w:pPr>
    </w:p>
    <w:p w14:paraId="4B926716" w14:textId="77777777" w:rsidR="00110EE4" w:rsidRDefault="00110EE4" w:rsidP="00110EE4">
      <w:pPr>
        <w:rPr>
          <w:rFonts w:eastAsia="Arial"/>
        </w:rPr>
      </w:pPr>
    </w:p>
    <w:p w14:paraId="4A899879" w14:textId="77777777" w:rsidR="00110EE4" w:rsidRDefault="00110EE4" w:rsidP="00110EE4">
      <w:pPr>
        <w:rPr>
          <w:rFonts w:eastAsia="Arial"/>
        </w:rPr>
      </w:pPr>
    </w:p>
    <w:p w14:paraId="1BAB3FDD" w14:textId="77777777" w:rsidR="00110EE4" w:rsidRPr="00E066EA" w:rsidRDefault="00110EE4" w:rsidP="00110EE4">
      <w:pPr>
        <w:rPr>
          <w:rFonts w:eastAsia="Arial"/>
        </w:rPr>
      </w:pPr>
    </w:p>
    <w:p w14:paraId="2F0BEB12" w14:textId="77777777" w:rsidR="002F30DE" w:rsidRDefault="002F30DE" w:rsidP="002F30DE">
      <w:pPr>
        <w:rPr>
          <w:rFonts w:eastAsia="Arial"/>
        </w:rPr>
      </w:pPr>
    </w:p>
    <w:p w14:paraId="7745DDD0" w14:textId="77777777" w:rsidR="002F30DE" w:rsidRPr="00E066EA" w:rsidRDefault="002F30DE" w:rsidP="002F30DE">
      <w:pPr>
        <w:rPr>
          <w:rFonts w:eastAsia="Arial"/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9443E" w14:paraId="026FC7AB" w14:textId="77777777" w:rsidTr="00F721F3">
        <w:trPr>
          <w:trHeight w:val="567"/>
          <w:jc w:val="center"/>
        </w:trPr>
        <w:tc>
          <w:tcPr>
            <w:tcW w:w="4814" w:type="dxa"/>
            <w:vAlign w:val="center"/>
          </w:tcPr>
          <w:p w14:paraId="003CBC52" w14:textId="77777777" w:rsidR="0019443E" w:rsidRDefault="0019443E" w:rsidP="0019443E">
            <w:pPr>
              <w:jc w:val="center"/>
              <w:rPr>
                <w:rFonts w:eastAsia="Arial"/>
                <w:color w:val="000000"/>
              </w:rPr>
            </w:pPr>
            <w:r w:rsidRPr="00E066EA">
              <w:rPr>
                <w:rFonts w:eastAsia="Arial"/>
                <w:color w:val="000000"/>
              </w:rPr>
              <w:t>Data e luogo</w:t>
            </w:r>
          </w:p>
          <w:p w14:paraId="74373BBC" w14:textId="77777777" w:rsidR="00110EE4" w:rsidRDefault="00110EE4" w:rsidP="0019443E">
            <w:pPr>
              <w:jc w:val="center"/>
              <w:rPr>
                <w:rFonts w:eastAsia="Arial"/>
                <w:color w:val="000000"/>
              </w:rPr>
            </w:pPr>
          </w:p>
          <w:p w14:paraId="4E5B7151" w14:textId="77777777" w:rsidR="00110EE4" w:rsidRDefault="00110EE4" w:rsidP="0019443E">
            <w:pPr>
              <w:jc w:val="center"/>
              <w:rPr>
                <w:rFonts w:eastAsia="Arial"/>
              </w:rPr>
            </w:pPr>
          </w:p>
        </w:tc>
        <w:tc>
          <w:tcPr>
            <w:tcW w:w="4814" w:type="dxa"/>
            <w:vAlign w:val="center"/>
          </w:tcPr>
          <w:p w14:paraId="1EC8E36D" w14:textId="77777777" w:rsidR="0019443E" w:rsidRDefault="0019443E" w:rsidP="00194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Il </w:t>
            </w:r>
            <w:r w:rsidR="00231404">
              <w:rPr>
                <w:sz w:val="20"/>
                <w:szCs w:val="20"/>
              </w:rPr>
              <w:t>Tecnico incaricato</w:t>
            </w:r>
          </w:p>
          <w:p w14:paraId="1BD8CF5D" w14:textId="77777777" w:rsidR="00110EE4" w:rsidRDefault="00110EE4" w:rsidP="0019443E">
            <w:pPr>
              <w:jc w:val="center"/>
              <w:rPr>
                <w:rFonts w:eastAsia="Arial"/>
                <w:sz w:val="20"/>
                <w:szCs w:val="20"/>
              </w:rPr>
            </w:pPr>
          </w:p>
          <w:p w14:paraId="25171AE7" w14:textId="083B0AE4" w:rsidR="00110EE4" w:rsidRDefault="00110EE4" w:rsidP="0019443E">
            <w:pPr>
              <w:jc w:val="center"/>
              <w:rPr>
                <w:rFonts w:eastAsia="Arial"/>
              </w:rPr>
            </w:pPr>
          </w:p>
        </w:tc>
      </w:tr>
      <w:tr w:rsidR="0019443E" w14:paraId="373FE722" w14:textId="77777777" w:rsidTr="00F721F3">
        <w:trPr>
          <w:trHeight w:val="567"/>
          <w:jc w:val="center"/>
        </w:trPr>
        <w:tc>
          <w:tcPr>
            <w:tcW w:w="4814" w:type="dxa"/>
            <w:vAlign w:val="center"/>
          </w:tcPr>
          <w:p w14:paraId="154BA3FF" w14:textId="77777777" w:rsidR="0019443E" w:rsidRDefault="0019443E" w:rsidP="0019443E">
            <w:pPr>
              <w:jc w:val="center"/>
              <w:rPr>
                <w:rFonts w:eastAsia="Arial"/>
              </w:rPr>
            </w:pPr>
            <w:r w:rsidRPr="00E066EA">
              <w:rPr>
                <w:rFonts w:eastAsia="Arial"/>
              </w:rPr>
              <w:t>___/____/_______ , ____________________</w:t>
            </w:r>
          </w:p>
        </w:tc>
        <w:tc>
          <w:tcPr>
            <w:tcW w:w="4814" w:type="dxa"/>
            <w:vAlign w:val="center"/>
          </w:tcPr>
          <w:p w14:paraId="11DF1BF3" w14:textId="77777777" w:rsidR="0019443E" w:rsidRDefault="0019443E" w:rsidP="0019443E">
            <w:pPr>
              <w:jc w:val="center"/>
              <w:rPr>
                <w:rFonts w:eastAsia="Arial"/>
              </w:rPr>
            </w:pPr>
            <w:r w:rsidRPr="00E066EA">
              <w:rPr>
                <w:rFonts w:eastAsia="Arial"/>
              </w:rPr>
              <w:t>__________________________________</w:t>
            </w:r>
          </w:p>
        </w:tc>
      </w:tr>
    </w:tbl>
    <w:p w14:paraId="2992E37C" w14:textId="77777777" w:rsidR="002F30DE" w:rsidRDefault="002F30DE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032DE79D" w14:textId="77777777" w:rsidR="002F30DE" w:rsidRDefault="002F30DE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131B242A" w14:textId="77777777" w:rsidR="002F30DE" w:rsidRDefault="002F30DE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04CDA592" w14:textId="0DC45876" w:rsidR="006C34F4" w:rsidRDefault="006C34F4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40825F5D" w14:textId="64914AF9" w:rsidR="00EF2480" w:rsidRDefault="00EF2480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34F62AA5" w14:textId="77777777" w:rsidR="00EF2480" w:rsidRDefault="00EF2480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4B2C736B" w14:textId="0354B4F4" w:rsidR="006C34F4" w:rsidRDefault="006C34F4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63AEA963" w14:textId="3EA53660" w:rsidR="006C34F4" w:rsidRDefault="006C34F4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6323D192" w14:textId="702BBFED" w:rsidR="006C34F4" w:rsidRDefault="006C34F4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36DD7E87" w14:textId="77777777" w:rsidR="00EF2480" w:rsidRDefault="00EF2480" w:rsidP="00EF2480">
      <w:pPr>
        <w:spacing w:before="60"/>
        <w:jc w:val="both"/>
        <w:rPr>
          <w:rFonts w:eastAsia="Arial"/>
          <w:b/>
          <w:sz w:val="20"/>
          <w:szCs w:val="20"/>
        </w:rPr>
      </w:pPr>
      <w:bookmarkStart w:id="3" w:name="_Hlk151372417"/>
      <w:r w:rsidRPr="007D5FB5">
        <w:rPr>
          <w:rFonts w:eastAsia="Arial"/>
          <w:b/>
          <w:sz w:val="20"/>
          <w:szCs w:val="20"/>
        </w:rPr>
        <w:t xml:space="preserve">INFORMATIVA </w:t>
      </w:r>
      <w:r>
        <w:rPr>
          <w:rFonts w:eastAsia="Arial"/>
          <w:b/>
          <w:sz w:val="20"/>
          <w:szCs w:val="20"/>
        </w:rPr>
        <w:t>SUL TRATTAMENTO DEI DATI PERSONALI</w:t>
      </w:r>
      <w:r w:rsidRPr="007D5FB5">
        <w:rPr>
          <w:rFonts w:eastAsia="Arial"/>
          <w:b/>
          <w:sz w:val="20"/>
          <w:szCs w:val="20"/>
        </w:rPr>
        <w:t xml:space="preserve"> </w:t>
      </w:r>
    </w:p>
    <w:p w14:paraId="6A4BD5C9" w14:textId="77777777" w:rsidR="00EF2480" w:rsidRPr="00561D82" w:rsidRDefault="00EF2480" w:rsidP="00EF2480">
      <w:pPr>
        <w:spacing w:before="60" w:after="120"/>
        <w:jc w:val="both"/>
        <w:rPr>
          <w:rFonts w:eastAsia="Arial"/>
          <w:b/>
          <w:sz w:val="18"/>
          <w:szCs w:val="18"/>
        </w:rPr>
      </w:pPr>
      <w:r w:rsidRPr="00561D82">
        <w:rPr>
          <w:rFonts w:eastAsia="Arial"/>
          <w:b/>
          <w:sz w:val="18"/>
          <w:szCs w:val="18"/>
        </w:rPr>
        <w:t>(Art. 13 del Regolamento UE 2016/679 – GDPR e D.lgs. n. 196/2003 come modificato dal D.lgs. n. 101/2018)</w:t>
      </w:r>
    </w:p>
    <w:p w14:paraId="7A556A90" w14:textId="77777777" w:rsidR="00EF2480" w:rsidRPr="007D5FB5" w:rsidRDefault="00EF2480" w:rsidP="00EF2480">
      <w:pPr>
        <w:spacing w:line="260" w:lineRule="exact"/>
        <w:jc w:val="both"/>
        <w:rPr>
          <w:rFonts w:eastAsia="Arial"/>
          <w:sz w:val="18"/>
          <w:szCs w:val="18"/>
        </w:rPr>
      </w:pPr>
      <w:r w:rsidRPr="007D5FB5">
        <w:rPr>
          <w:rFonts w:eastAsia="Arial"/>
          <w:sz w:val="18"/>
          <w:szCs w:val="18"/>
        </w:rPr>
        <w:t>Ai sensi dell’art.13 del codice in materia di protezione dei dati personali si forniscono le seguenti informazioni:</w:t>
      </w:r>
    </w:p>
    <w:p w14:paraId="39E621C1" w14:textId="77777777" w:rsidR="00EF2480" w:rsidRDefault="00EF2480" w:rsidP="00EF2480">
      <w:pPr>
        <w:pStyle w:val="Paragrafoelenco"/>
        <w:numPr>
          <w:ilvl w:val="0"/>
          <w:numId w:val="33"/>
        </w:numPr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7D5FB5">
        <w:rPr>
          <w:b/>
          <w:sz w:val="18"/>
          <w:szCs w:val="18"/>
        </w:rPr>
        <w:t>Finalità del trattamento</w:t>
      </w:r>
      <w:r w:rsidRPr="007D5FB5">
        <w:rPr>
          <w:sz w:val="18"/>
          <w:szCs w:val="18"/>
        </w:rPr>
        <w:t xml:space="preserve">: </w:t>
      </w:r>
      <w:r w:rsidRPr="00561D82">
        <w:rPr>
          <w:sz w:val="18"/>
          <w:szCs w:val="18"/>
        </w:rPr>
        <w:t>I dati personali forniti saranno trattati dagli uffici competenti esclusivamente per lo svolgimento delle funzioni istituzionali e nell’ambito</w:t>
      </w:r>
      <w:r>
        <w:rPr>
          <w:sz w:val="18"/>
          <w:szCs w:val="18"/>
        </w:rPr>
        <w:t xml:space="preserve"> </w:t>
      </w:r>
      <w:r w:rsidRPr="00561D82">
        <w:rPr>
          <w:sz w:val="18"/>
          <w:szCs w:val="18"/>
        </w:rPr>
        <w:t>del procedimento amministrativo per il quale la presente dichiarazione è resa.</w:t>
      </w:r>
    </w:p>
    <w:p w14:paraId="4CA9C44D" w14:textId="77777777" w:rsidR="00EF2480" w:rsidRPr="00561D82" w:rsidRDefault="00EF2480" w:rsidP="00EF2480">
      <w:pPr>
        <w:pStyle w:val="Paragrafoelenco"/>
        <w:numPr>
          <w:ilvl w:val="0"/>
          <w:numId w:val="33"/>
        </w:numPr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561D82">
        <w:rPr>
          <w:b/>
          <w:sz w:val="18"/>
          <w:szCs w:val="18"/>
        </w:rPr>
        <w:t xml:space="preserve">Modalità: </w:t>
      </w:r>
      <w:r w:rsidRPr="00561D82">
        <w:rPr>
          <w:sz w:val="18"/>
          <w:szCs w:val="18"/>
        </w:rPr>
        <w:t xml:space="preserve">Il trattamento dei dati avverrà sia con supporti cartacei sia con procedure anche informatizzate, adottando misure di sicurezza idonee a garantire la protezione dei dati personali. </w:t>
      </w:r>
    </w:p>
    <w:p w14:paraId="27DC99FD" w14:textId="77777777" w:rsidR="00EF2480" w:rsidRPr="007D5FB5" w:rsidRDefault="00EF2480" w:rsidP="00EF2480">
      <w:pPr>
        <w:pStyle w:val="Paragrafoelenco"/>
        <w:numPr>
          <w:ilvl w:val="0"/>
          <w:numId w:val="33"/>
        </w:numPr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7D5FB5">
        <w:rPr>
          <w:b/>
          <w:sz w:val="18"/>
          <w:szCs w:val="18"/>
        </w:rPr>
        <w:t>Ambito di comunicazione</w:t>
      </w:r>
      <w:r>
        <w:rPr>
          <w:b/>
          <w:sz w:val="18"/>
          <w:szCs w:val="18"/>
        </w:rPr>
        <w:t xml:space="preserve"> e diffusione</w:t>
      </w:r>
      <w:r w:rsidRPr="007D5FB5">
        <w:rPr>
          <w:b/>
          <w:sz w:val="18"/>
          <w:szCs w:val="18"/>
        </w:rPr>
        <w:t xml:space="preserve">: </w:t>
      </w:r>
      <w:r w:rsidRPr="00561D82">
        <w:rPr>
          <w:sz w:val="18"/>
          <w:szCs w:val="18"/>
        </w:rPr>
        <w:t>I dati potranno essere comunicati ad altri soggetti pubblici nei casi previsti dalla normativa vigente, in particolare ai sensi della Legge n. 241/1990 e per lo svolgimento delle verifiche previste dall’art. 71 del D.P.R. n. 445/2000. I dati non saranno oggetto di diffusione.</w:t>
      </w:r>
    </w:p>
    <w:p w14:paraId="4CF245A9" w14:textId="619E3782" w:rsidR="00925375" w:rsidRPr="00EF2480" w:rsidRDefault="00EF2480" w:rsidP="00EF2480">
      <w:pPr>
        <w:pStyle w:val="Paragrafoelenco"/>
        <w:numPr>
          <w:ilvl w:val="0"/>
          <w:numId w:val="33"/>
        </w:numPr>
        <w:tabs>
          <w:tab w:val="left" w:pos="1050"/>
        </w:tabs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0D39C5">
        <w:rPr>
          <w:b/>
          <w:sz w:val="18"/>
          <w:szCs w:val="18"/>
        </w:rPr>
        <w:t>Diritti</w:t>
      </w:r>
      <w:r>
        <w:rPr>
          <w:b/>
          <w:sz w:val="18"/>
          <w:szCs w:val="18"/>
        </w:rPr>
        <w:t xml:space="preserve"> dell’interessato</w:t>
      </w:r>
      <w:r w:rsidRPr="000D39C5">
        <w:rPr>
          <w:b/>
          <w:sz w:val="18"/>
          <w:szCs w:val="18"/>
        </w:rPr>
        <w:t xml:space="preserve">: </w:t>
      </w:r>
      <w:r w:rsidRPr="00ED0A47">
        <w:rPr>
          <w:sz w:val="18"/>
          <w:szCs w:val="18"/>
        </w:rPr>
        <w:t>L’interessato può esercitare in qualsiasi momento i diritti previsti dagli articoli 15 e seguenti del Regolamento (UE) 2016/679, tra cui il diritto di accesso, rettifica, cancellazione, limitazione del trattamento e opposizione, rivolgendosi al SUAP</w:t>
      </w:r>
      <w:r w:rsidRPr="000D39C5">
        <w:rPr>
          <w:sz w:val="18"/>
          <w:szCs w:val="18"/>
        </w:rPr>
        <w:t>.</w:t>
      </w:r>
      <w:bookmarkEnd w:id="3"/>
    </w:p>
    <w:sectPr w:rsidR="00925375" w:rsidRPr="00EF2480" w:rsidSect="005B177C">
      <w:headerReference w:type="default" r:id="rId14"/>
      <w:footerReference w:type="default" r:id="rId15"/>
      <w:pgSz w:w="11910" w:h="16840"/>
      <w:pgMar w:top="1900" w:right="1137" w:bottom="1140" w:left="900" w:header="567" w:footer="56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A35EF" w14:textId="77777777" w:rsidR="00673CF0" w:rsidRDefault="00673CF0">
      <w:r>
        <w:separator/>
      </w:r>
    </w:p>
  </w:endnote>
  <w:endnote w:type="continuationSeparator" w:id="0">
    <w:p w14:paraId="50023C89" w14:textId="77777777" w:rsidR="00673CF0" w:rsidRDefault="00673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401309" w14:paraId="7B97C053" w14:textId="77777777" w:rsidTr="00B44941">
      <w:trPr>
        <w:trHeight w:val="283"/>
      </w:trPr>
      <w:tc>
        <w:tcPr>
          <w:tcW w:w="4814" w:type="dxa"/>
        </w:tcPr>
        <w:p w14:paraId="57CF4E2A" w14:textId="1611B646" w:rsidR="00401309" w:rsidRPr="009A2B4E" w:rsidRDefault="00401309" w:rsidP="00401309">
          <w:pPr>
            <w:spacing w:before="120" w:after="120"/>
            <w:rPr>
              <w:sz w:val="20"/>
              <w:szCs w:val="20"/>
            </w:rPr>
          </w:pPr>
          <w:r w:rsidRPr="009A2B4E">
            <w:rPr>
              <w:sz w:val="20"/>
              <w:szCs w:val="20"/>
            </w:rPr>
            <w:t xml:space="preserve">MODULO </w:t>
          </w:r>
          <w:r w:rsidR="003D62A5">
            <w:rPr>
              <w:sz w:val="20"/>
              <w:szCs w:val="20"/>
            </w:rPr>
            <w:t>C</w:t>
          </w:r>
          <w:r w:rsidRPr="009A2B4E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–</w:t>
          </w:r>
          <w:r w:rsidRPr="009A2B4E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ALLEGATI TECNICI</w:t>
          </w:r>
        </w:p>
      </w:tc>
      <w:tc>
        <w:tcPr>
          <w:tcW w:w="4814" w:type="dxa"/>
        </w:tcPr>
        <w:p w14:paraId="46F68D4E" w14:textId="77777777" w:rsidR="00401309" w:rsidRDefault="00401309" w:rsidP="0040130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sz w:val="20"/>
              <w:szCs w:val="20"/>
            </w:rPr>
            <w:t xml:space="preserve">Pag.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>
            <w:rPr>
              <w:b/>
              <w:bCs/>
              <w:sz w:val="20"/>
              <w:szCs w:val="20"/>
            </w:rPr>
            <w:t>1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  <w:r w:rsidRPr="009A2B4E">
            <w:rPr>
              <w:sz w:val="20"/>
              <w:szCs w:val="20"/>
            </w:rPr>
            <w:t xml:space="preserve"> a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>
            <w:rPr>
              <w:b/>
              <w:bCs/>
              <w:sz w:val="20"/>
              <w:szCs w:val="20"/>
            </w:rPr>
            <w:t>5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</w:p>
      </w:tc>
    </w:tr>
  </w:tbl>
  <w:p w14:paraId="2A118689" w14:textId="2CDECD63" w:rsidR="00DE5962" w:rsidRPr="00401309" w:rsidRDefault="00DE5962" w:rsidP="0040130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9923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96"/>
      <w:gridCol w:w="3827"/>
    </w:tblGrid>
    <w:tr w:rsidR="00772F7C" w14:paraId="3957B57F" w14:textId="77777777" w:rsidTr="00CF4255">
      <w:trPr>
        <w:trHeight w:val="283"/>
        <w:jc w:val="center"/>
      </w:trPr>
      <w:tc>
        <w:tcPr>
          <w:tcW w:w="6096" w:type="dxa"/>
        </w:tcPr>
        <w:p w14:paraId="3E9682B8" w14:textId="07330572" w:rsidR="00772F7C" w:rsidRPr="009A2B4E" w:rsidRDefault="004C3006" w:rsidP="00772F7C">
          <w:pPr>
            <w:spacing w:before="120" w:after="120"/>
            <w:rPr>
              <w:sz w:val="20"/>
              <w:szCs w:val="20"/>
            </w:rPr>
          </w:pPr>
          <w:r w:rsidRPr="009A2B4E">
            <w:rPr>
              <w:sz w:val="20"/>
              <w:szCs w:val="20"/>
            </w:rPr>
            <w:t xml:space="preserve">MODULO </w:t>
          </w:r>
          <w:r w:rsidR="00F85E19" w:rsidRPr="00F85E19">
            <w:rPr>
              <w:sz w:val="20"/>
              <w:szCs w:val="20"/>
            </w:rPr>
            <w:t>C4 – COMPONENTE INFRASTRUTTURALE</w:t>
          </w:r>
        </w:p>
      </w:tc>
      <w:tc>
        <w:tcPr>
          <w:tcW w:w="3827" w:type="dxa"/>
        </w:tcPr>
        <w:p w14:paraId="2F21A8DB" w14:textId="73D53915" w:rsidR="00772F7C" w:rsidRDefault="00772F7C" w:rsidP="00772F7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sz w:val="20"/>
              <w:szCs w:val="20"/>
            </w:rPr>
            <w:t xml:space="preserve">Pag.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="00AF50D8" w:rsidRPr="00AF50D8">
            <w:rPr>
              <w:b/>
              <w:bCs/>
              <w:noProof/>
            </w:rPr>
            <w:t>1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  <w:r w:rsidRPr="009A2B4E">
            <w:rPr>
              <w:sz w:val="20"/>
              <w:szCs w:val="20"/>
            </w:rPr>
            <w:t xml:space="preserve"> a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="00AF50D8" w:rsidRPr="00AF50D8">
            <w:rPr>
              <w:b/>
              <w:bCs/>
              <w:noProof/>
            </w:rPr>
            <w:t>6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</w:p>
      </w:tc>
    </w:tr>
    <w:tr w:rsidR="00EF2480" w14:paraId="77A87CE9" w14:textId="77777777" w:rsidTr="00EF2480">
      <w:trPr>
        <w:trHeight w:val="227"/>
        <w:jc w:val="center"/>
      </w:trPr>
      <w:tc>
        <w:tcPr>
          <w:tcW w:w="6096" w:type="dxa"/>
        </w:tcPr>
        <w:p w14:paraId="4EA4551C" w14:textId="3205E5D6" w:rsidR="00EF2480" w:rsidRPr="009A2B4E" w:rsidRDefault="00EF2480" w:rsidP="00EF2480">
          <w:pPr>
            <w:rPr>
              <w:sz w:val="20"/>
              <w:szCs w:val="20"/>
            </w:rPr>
          </w:pPr>
        </w:p>
      </w:tc>
      <w:tc>
        <w:tcPr>
          <w:tcW w:w="3827" w:type="dxa"/>
        </w:tcPr>
        <w:p w14:paraId="1162000C" w14:textId="77777777" w:rsidR="00EF2480" w:rsidRPr="00CF4255" w:rsidRDefault="00EF2480" w:rsidP="00EF248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sz w:val="16"/>
              <w:szCs w:val="16"/>
            </w:rPr>
          </w:pPr>
        </w:p>
      </w:tc>
    </w:tr>
  </w:tbl>
  <w:p w14:paraId="0F26E511" w14:textId="77777777" w:rsidR="00772F7C" w:rsidRDefault="00772F7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68A3C" w14:textId="22C04899" w:rsidR="00FF041F" w:rsidRPr="00CE7207" w:rsidRDefault="00FF041F" w:rsidP="00FF041F">
    <w:pPr>
      <w:pStyle w:val="Pidipagina"/>
      <w:rPr>
        <w:rFonts w:ascii="Arial" w:hAnsi="Arial" w:cs="Arial"/>
        <w:kern w:val="0"/>
        <w:sz w:val="20"/>
        <w:szCs w:val="20"/>
      </w:rPr>
    </w:pPr>
    <w:bookmarkStart w:id="0" w:name="_Hlk198197989"/>
    <w:bookmarkStart w:id="1" w:name="_Hlk198197990"/>
    <w:r w:rsidRPr="00CE7207">
      <w:rPr>
        <w:rFonts w:ascii="Arial" w:hAnsi="Arial" w:cs="Arial"/>
        <w:kern w:val="0"/>
        <w:sz w:val="20"/>
        <w:szCs w:val="20"/>
      </w:rPr>
      <w:t>MODULO C</w:t>
    </w:r>
    <w:r>
      <w:rPr>
        <w:rFonts w:ascii="Arial" w:hAnsi="Arial" w:cs="Arial"/>
        <w:kern w:val="0"/>
        <w:sz w:val="20"/>
        <w:szCs w:val="20"/>
      </w:rPr>
      <w:t>4</w:t>
    </w:r>
    <w:r w:rsidRPr="00CE7207">
      <w:rPr>
        <w:rFonts w:ascii="Arial" w:hAnsi="Arial" w:cs="Arial"/>
        <w:kern w:val="0"/>
        <w:sz w:val="20"/>
        <w:szCs w:val="20"/>
      </w:rPr>
      <w:t xml:space="preserve"> – </w:t>
    </w:r>
    <w:r w:rsidRPr="00FF041F">
      <w:rPr>
        <w:rFonts w:ascii="Arial" w:hAnsi="Arial" w:cs="Arial"/>
        <w:kern w:val="0"/>
        <w:sz w:val="20"/>
        <w:szCs w:val="20"/>
      </w:rPr>
      <w:t>COMPONENTE INFRASTRUTTURALE</w:t>
    </w:r>
  </w:p>
  <w:bookmarkEnd w:id="0"/>
  <w:bookmarkEnd w:id="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992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13"/>
      <w:gridCol w:w="2410"/>
    </w:tblGrid>
    <w:tr w:rsidR="005B177C" w14:paraId="5191C45B" w14:textId="77777777" w:rsidTr="00EF2480">
      <w:trPr>
        <w:trHeight w:val="283"/>
        <w:jc w:val="center"/>
      </w:trPr>
      <w:tc>
        <w:tcPr>
          <w:tcW w:w="7513" w:type="dxa"/>
        </w:tcPr>
        <w:p w14:paraId="341FBA69" w14:textId="0A8D868D" w:rsidR="005B177C" w:rsidRPr="009A2B4E" w:rsidRDefault="004A3BD1" w:rsidP="005B177C">
          <w:pPr>
            <w:spacing w:before="120" w:after="120"/>
            <w:rPr>
              <w:sz w:val="20"/>
              <w:szCs w:val="20"/>
            </w:rPr>
          </w:pPr>
          <w:r w:rsidRPr="009A2B4E">
            <w:rPr>
              <w:sz w:val="20"/>
              <w:szCs w:val="20"/>
            </w:rPr>
            <w:t xml:space="preserve">MODULO </w:t>
          </w:r>
          <w:r w:rsidRPr="00F85E19">
            <w:rPr>
              <w:sz w:val="20"/>
              <w:szCs w:val="20"/>
            </w:rPr>
            <w:t>C4 – COMPONENTE INFRASTRUTTURALE</w:t>
          </w:r>
        </w:p>
      </w:tc>
      <w:tc>
        <w:tcPr>
          <w:tcW w:w="2410" w:type="dxa"/>
        </w:tcPr>
        <w:p w14:paraId="403F2596" w14:textId="74BF32F3" w:rsidR="005B177C" w:rsidRDefault="005B177C" w:rsidP="005B177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sz w:val="20"/>
              <w:szCs w:val="20"/>
            </w:rPr>
            <w:t xml:space="preserve">Pag.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="00AF50D8">
            <w:rPr>
              <w:b/>
              <w:bCs/>
              <w:noProof/>
              <w:sz w:val="20"/>
              <w:szCs w:val="20"/>
            </w:rPr>
            <w:t>6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  <w:r w:rsidRPr="009A2B4E">
            <w:rPr>
              <w:sz w:val="20"/>
              <w:szCs w:val="20"/>
            </w:rPr>
            <w:t xml:space="preserve"> a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="00AF50D8">
            <w:rPr>
              <w:b/>
              <w:bCs/>
              <w:noProof/>
              <w:sz w:val="20"/>
              <w:szCs w:val="20"/>
            </w:rPr>
            <w:t>6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</w:p>
      </w:tc>
    </w:tr>
    <w:tr w:rsidR="00EF2480" w14:paraId="4A2E34D5" w14:textId="77777777" w:rsidTr="00EF2480">
      <w:tblPrEx>
        <w:jc w:val="left"/>
      </w:tblPrEx>
      <w:trPr>
        <w:trHeight w:val="227"/>
      </w:trPr>
      <w:tc>
        <w:tcPr>
          <w:tcW w:w="7513" w:type="dxa"/>
        </w:tcPr>
        <w:p w14:paraId="64510880" w14:textId="274F11A5" w:rsidR="00EF2480" w:rsidRPr="009A2B4E" w:rsidRDefault="00EF2480" w:rsidP="00EF2480">
          <w:pPr>
            <w:rPr>
              <w:sz w:val="20"/>
              <w:szCs w:val="20"/>
            </w:rPr>
          </w:pPr>
        </w:p>
      </w:tc>
      <w:tc>
        <w:tcPr>
          <w:tcW w:w="2410" w:type="dxa"/>
        </w:tcPr>
        <w:p w14:paraId="13C00FE3" w14:textId="77777777" w:rsidR="00EF2480" w:rsidRPr="00CF4255" w:rsidRDefault="00EF2480" w:rsidP="00EF248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sz w:val="16"/>
              <w:szCs w:val="16"/>
            </w:rPr>
          </w:pPr>
        </w:p>
      </w:tc>
    </w:tr>
  </w:tbl>
  <w:p w14:paraId="71B47CAC" w14:textId="77777777" w:rsidR="005B177C" w:rsidRDefault="005B177C" w:rsidP="005B177C">
    <w:pPr>
      <w:pStyle w:val="Corpotesto"/>
      <w:kinsoku w:val="0"/>
      <w:overflowPunct w:val="0"/>
      <w:spacing w:line="14" w:lineRule="auto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58777" w14:textId="77777777" w:rsidR="00673CF0" w:rsidRDefault="00673CF0">
      <w:r>
        <w:separator/>
      </w:r>
    </w:p>
  </w:footnote>
  <w:footnote w:type="continuationSeparator" w:id="0">
    <w:p w14:paraId="078E788F" w14:textId="77777777" w:rsidR="00673CF0" w:rsidRDefault="00673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398"/>
      <w:gridCol w:w="2840"/>
      <w:gridCol w:w="3685"/>
    </w:tblGrid>
    <w:tr w:rsidR="005B177C" w14:paraId="6A52EC2A" w14:textId="77777777" w:rsidTr="00401309">
      <w:trPr>
        <w:trHeight w:val="1941"/>
        <w:jc w:val="center"/>
      </w:trPr>
      <w:tc>
        <w:tcPr>
          <w:tcW w:w="3398" w:type="dxa"/>
          <w:vAlign w:val="center"/>
        </w:tcPr>
        <w:p w14:paraId="135C4411" w14:textId="77777777" w:rsidR="005B177C" w:rsidRDefault="005B177C" w:rsidP="005B177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noProof/>
              <w:color w:val="000000"/>
              <w:sz w:val="18"/>
              <w:szCs w:val="18"/>
            </w:rPr>
            <w:drawing>
              <wp:inline distT="0" distB="0" distL="0" distR="0" wp14:anchorId="12F3AA10" wp14:editId="28CFE854">
                <wp:extent cx="1977390" cy="658495"/>
                <wp:effectExtent l="0" t="0" r="0" b="0"/>
                <wp:docPr id="3" name="Immagine 3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55ABFBE5" w14:textId="77777777" w:rsidR="005B177C" w:rsidRDefault="005B177C" w:rsidP="005B177C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7B93A5F7" w14:textId="1EC9B017" w:rsidR="005B177C" w:rsidRPr="007F4786" w:rsidRDefault="00D7410F" w:rsidP="005B177C">
          <w:pPr>
            <w:jc w:val="center"/>
            <w:rPr>
              <w:rFonts w:eastAsia="Arial"/>
              <w:highlight w:val="yellow"/>
            </w:rPr>
          </w:pPr>
          <w:r w:rsidRPr="003D5207">
            <w:rPr>
              <w:rFonts w:eastAsia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7456" behindDoc="0" locked="0" layoutInCell="1" allowOverlap="1" wp14:anchorId="7CC2B5CB" wp14:editId="4D25F2E1">
                    <wp:simplePos x="0" y="0"/>
                    <wp:positionH relativeFrom="column">
                      <wp:posOffset>-69215</wp:posOffset>
                    </wp:positionH>
                    <wp:positionV relativeFrom="paragraph">
                      <wp:posOffset>163830</wp:posOffset>
                    </wp:positionV>
                    <wp:extent cx="2305050" cy="685800"/>
                    <wp:effectExtent l="0" t="0" r="19050" b="19050"/>
                    <wp:wrapNone/>
                    <wp:docPr id="1492251969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56FFA5" w14:textId="77777777" w:rsidR="00D7410F" w:rsidRPr="003D5207" w:rsidRDefault="00D7410F" w:rsidP="00D7410F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shapetype w14:anchorId="7CC2B5CB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2" o:spid="_x0000_s1042" type="#_x0000_t202" style="position:absolute;left:0;text-align:left;margin-left:-5.45pt;margin-top:12.9pt;width:181.5pt;height:5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" strokecolor="red">
                    <v:textbox>
                      <w:txbxContent>
                        <w:p w14:paraId="1756FFA5" w14:textId="77777777" w:rsidR="00D7410F" w:rsidRPr="003D5207" w:rsidRDefault="00D7410F" w:rsidP="00D7410F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285E4527" w14:textId="71C7F332" w:rsidR="005B177C" w:rsidRDefault="005B17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304"/>
      <w:gridCol w:w="2881"/>
      <w:gridCol w:w="3738"/>
    </w:tblGrid>
    <w:tr w:rsidR="00772F7C" w14:paraId="5DCF9173" w14:textId="77777777" w:rsidTr="004C3006">
      <w:trPr>
        <w:trHeight w:val="1941"/>
        <w:jc w:val="center"/>
      </w:trPr>
      <w:tc>
        <w:tcPr>
          <w:tcW w:w="3256" w:type="dxa"/>
          <w:vAlign w:val="center"/>
        </w:tcPr>
        <w:p w14:paraId="622E846E" w14:textId="77777777" w:rsidR="00772F7C" w:rsidRDefault="00772F7C" w:rsidP="00772F7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noProof/>
              <w:color w:val="000000"/>
              <w:sz w:val="18"/>
              <w:szCs w:val="18"/>
            </w:rPr>
            <w:drawing>
              <wp:inline distT="0" distB="0" distL="0" distR="0" wp14:anchorId="060CE156" wp14:editId="372D47E1">
                <wp:extent cx="1977390" cy="658495"/>
                <wp:effectExtent l="0" t="0" r="0" b="0"/>
                <wp:docPr id="4" name="Immagine 4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2D9B6633" w14:textId="77777777" w:rsidR="00772F7C" w:rsidRDefault="00772F7C" w:rsidP="00772F7C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3DAC7E21" w14:textId="7DCE3484" w:rsidR="00772F7C" w:rsidRPr="007F4786" w:rsidRDefault="00772F7C" w:rsidP="00772F7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/>
              <w:highlight w:val="yellow"/>
            </w:rPr>
          </w:pPr>
        </w:p>
        <w:p w14:paraId="1D6F9C65" w14:textId="6AC19BE5" w:rsidR="00772F7C" w:rsidRPr="007F4786" w:rsidRDefault="00EB27FC" w:rsidP="00772F7C">
          <w:pPr>
            <w:jc w:val="center"/>
            <w:rPr>
              <w:rFonts w:eastAsia="Arial"/>
              <w:highlight w:val="yellow"/>
            </w:rPr>
          </w:pPr>
          <w:r w:rsidRPr="003D5207">
            <w:rPr>
              <w:rFonts w:eastAsia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5408" behindDoc="0" locked="0" layoutInCell="1" allowOverlap="1" wp14:anchorId="7961B5E0" wp14:editId="5539B3FC">
                    <wp:simplePos x="0" y="0"/>
                    <wp:positionH relativeFrom="column">
                      <wp:posOffset>-53340</wp:posOffset>
                    </wp:positionH>
                    <wp:positionV relativeFrom="paragraph">
                      <wp:posOffset>170180</wp:posOffset>
                    </wp:positionV>
                    <wp:extent cx="2305050" cy="685800"/>
                    <wp:effectExtent l="0" t="0" r="19050" b="19050"/>
                    <wp:wrapSquare wrapText="bothSides"/>
                    <wp:docPr id="21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63506C" w14:textId="77777777" w:rsidR="00EB27FC" w:rsidRPr="003D5207" w:rsidRDefault="00EB27FC" w:rsidP="00EB27FC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shapetype w14:anchorId="7961B5E0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3" type="#_x0000_t202" style="position:absolute;left:0;text-align:left;margin-left:-4.2pt;margin-top:13.4pt;width:181.5pt;height:5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" strokecolor="red">
                    <v:textbox>
                      <w:txbxContent>
                        <w:p w14:paraId="0D63506C" w14:textId="77777777" w:rsidR="00EB27FC" w:rsidRPr="003D5207" w:rsidRDefault="00EB27FC" w:rsidP="00EB27FC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</w:tc>
    </w:tr>
  </w:tbl>
  <w:p w14:paraId="31087735" w14:textId="77777777" w:rsidR="00772F7C" w:rsidRDefault="00772F7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47A58" w14:textId="77777777" w:rsidR="005B177C" w:rsidRPr="005B177C" w:rsidRDefault="005B177C" w:rsidP="005B177C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114"/>
      <w:gridCol w:w="2840"/>
      <w:gridCol w:w="3685"/>
    </w:tblGrid>
    <w:tr w:rsidR="005B177C" w14:paraId="4EE52D98" w14:textId="77777777" w:rsidTr="00B44941">
      <w:trPr>
        <w:trHeight w:val="1941"/>
        <w:jc w:val="center"/>
      </w:trPr>
      <w:tc>
        <w:tcPr>
          <w:tcW w:w="3114" w:type="dxa"/>
          <w:vAlign w:val="center"/>
        </w:tcPr>
        <w:p w14:paraId="545363E9" w14:textId="77777777" w:rsidR="005B177C" w:rsidRDefault="005B177C" w:rsidP="005B177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noProof/>
              <w:color w:val="000000"/>
              <w:sz w:val="18"/>
              <w:szCs w:val="18"/>
            </w:rPr>
            <w:drawing>
              <wp:inline distT="0" distB="0" distL="0" distR="0" wp14:anchorId="782F81B2" wp14:editId="518F8273">
                <wp:extent cx="1977390" cy="658495"/>
                <wp:effectExtent l="0" t="0" r="0" b="0"/>
                <wp:docPr id="11" name="Immagine 11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1E2CD064" w14:textId="77777777" w:rsidR="005B177C" w:rsidRDefault="005B177C" w:rsidP="005B177C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099FB4BB" w14:textId="477EB397" w:rsidR="005B177C" w:rsidRPr="007F4786" w:rsidRDefault="00D7410F" w:rsidP="005B177C">
          <w:pPr>
            <w:jc w:val="center"/>
            <w:rPr>
              <w:rFonts w:eastAsia="Arial"/>
              <w:highlight w:val="yellow"/>
            </w:rPr>
          </w:pPr>
          <w:r w:rsidRPr="003D5207">
            <w:rPr>
              <w:rFonts w:eastAsia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9504" behindDoc="0" locked="0" layoutInCell="1" allowOverlap="1" wp14:anchorId="62BC7076" wp14:editId="4C75EF95">
                    <wp:simplePos x="0" y="0"/>
                    <wp:positionH relativeFrom="column">
                      <wp:posOffset>-56515</wp:posOffset>
                    </wp:positionH>
                    <wp:positionV relativeFrom="paragraph">
                      <wp:posOffset>163830</wp:posOffset>
                    </wp:positionV>
                    <wp:extent cx="2305050" cy="685800"/>
                    <wp:effectExtent l="0" t="0" r="19050" b="19050"/>
                    <wp:wrapNone/>
                    <wp:docPr id="1230774669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888EDC" w14:textId="77777777" w:rsidR="00D7410F" w:rsidRPr="003D5207" w:rsidRDefault="00D7410F" w:rsidP="00D7410F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shapetype w14:anchorId="62BC7076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4" type="#_x0000_t202" style="position:absolute;left:0;text-align:left;margin-left:-4.45pt;margin-top:12.9pt;width:181.5pt;height:54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" strokecolor="red">
                    <v:textbox>
                      <w:txbxContent>
                        <w:p w14:paraId="1F888EDC" w14:textId="77777777" w:rsidR="00D7410F" w:rsidRPr="003D5207" w:rsidRDefault="00D7410F" w:rsidP="00D7410F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3116D76E" w14:textId="77777777" w:rsidR="005B177C" w:rsidRPr="005B177C" w:rsidRDefault="005B177C" w:rsidP="005B17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)"/>
      <w:lvlJc w:val="left"/>
      <w:pPr>
        <w:ind w:left="593" w:hanging="361"/>
      </w:pPr>
      <w:rPr>
        <w:rFonts w:ascii="Arial" w:hAnsi="Arial" w:cs="Arial"/>
        <w:b/>
        <w:bCs/>
        <w:i w:val="0"/>
        <w:iCs w:val="0"/>
        <w:w w:val="99"/>
        <w:sz w:val="18"/>
        <w:szCs w:val="18"/>
      </w:rPr>
    </w:lvl>
    <w:lvl w:ilvl="1">
      <w:numFmt w:val="bullet"/>
      <w:lvlText w:val="•"/>
      <w:lvlJc w:val="left"/>
      <w:pPr>
        <w:ind w:left="1548" w:hanging="361"/>
      </w:pPr>
    </w:lvl>
    <w:lvl w:ilvl="2">
      <w:numFmt w:val="bullet"/>
      <w:lvlText w:val="•"/>
      <w:lvlJc w:val="left"/>
      <w:pPr>
        <w:ind w:left="2497" w:hanging="361"/>
      </w:pPr>
    </w:lvl>
    <w:lvl w:ilvl="3">
      <w:numFmt w:val="bullet"/>
      <w:lvlText w:val="•"/>
      <w:lvlJc w:val="left"/>
      <w:pPr>
        <w:ind w:left="3445" w:hanging="361"/>
      </w:pPr>
    </w:lvl>
    <w:lvl w:ilvl="4">
      <w:numFmt w:val="bullet"/>
      <w:lvlText w:val="•"/>
      <w:lvlJc w:val="left"/>
      <w:pPr>
        <w:ind w:left="4394" w:hanging="361"/>
      </w:pPr>
    </w:lvl>
    <w:lvl w:ilvl="5">
      <w:numFmt w:val="bullet"/>
      <w:lvlText w:val="•"/>
      <w:lvlJc w:val="left"/>
      <w:pPr>
        <w:ind w:left="5343" w:hanging="361"/>
      </w:pPr>
    </w:lvl>
    <w:lvl w:ilvl="6">
      <w:numFmt w:val="bullet"/>
      <w:lvlText w:val="•"/>
      <w:lvlJc w:val="left"/>
      <w:pPr>
        <w:ind w:left="6291" w:hanging="361"/>
      </w:pPr>
    </w:lvl>
    <w:lvl w:ilvl="7">
      <w:numFmt w:val="bullet"/>
      <w:lvlText w:val="•"/>
      <w:lvlJc w:val="left"/>
      <w:pPr>
        <w:ind w:left="7240" w:hanging="361"/>
      </w:pPr>
    </w:lvl>
    <w:lvl w:ilvl="8">
      <w:numFmt w:val="bullet"/>
      <w:lvlText w:val="•"/>
      <w:lvlJc w:val="left"/>
      <w:pPr>
        <w:ind w:left="8189" w:hanging="361"/>
      </w:pPr>
    </w:lvl>
  </w:abstractNum>
  <w:abstractNum w:abstractNumId="1" w15:restartNumberingAfterBreak="0">
    <w:nsid w:val="00000403"/>
    <w:multiLevelType w:val="multilevel"/>
    <w:tmpl w:val="FFFFFFFF"/>
    <w:lvl w:ilvl="0">
      <w:start w:val="1"/>
      <w:numFmt w:val="decimal"/>
      <w:lvlText w:val="%1"/>
      <w:lvlJc w:val="left"/>
      <w:pPr>
        <w:ind w:left="1194" w:hanging="85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194" w:hanging="85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194" w:hanging="85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601" w:hanging="852"/>
      </w:pPr>
    </w:lvl>
    <w:lvl w:ilvl="4">
      <w:numFmt w:val="bullet"/>
      <w:lvlText w:val="•"/>
      <w:lvlJc w:val="left"/>
      <w:pPr>
        <w:ind w:left="4401" w:hanging="852"/>
      </w:pPr>
    </w:lvl>
    <w:lvl w:ilvl="5">
      <w:numFmt w:val="bullet"/>
      <w:lvlText w:val="•"/>
      <w:lvlJc w:val="left"/>
      <w:pPr>
        <w:ind w:left="5202" w:hanging="852"/>
      </w:pPr>
    </w:lvl>
    <w:lvl w:ilvl="6">
      <w:numFmt w:val="bullet"/>
      <w:lvlText w:val="•"/>
      <w:lvlJc w:val="left"/>
      <w:pPr>
        <w:ind w:left="6002" w:hanging="852"/>
      </w:pPr>
    </w:lvl>
    <w:lvl w:ilvl="7">
      <w:numFmt w:val="bullet"/>
      <w:lvlText w:val="•"/>
      <w:lvlJc w:val="left"/>
      <w:pPr>
        <w:ind w:left="6803" w:hanging="852"/>
      </w:pPr>
    </w:lvl>
    <w:lvl w:ilvl="8">
      <w:numFmt w:val="bullet"/>
      <w:lvlText w:val="•"/>
      <w:lvlJc w:val="left"/>
      <w:pPr>
        <w:ind w:left="7603" w:hanging="852"/>
      </w:pPr>
    </w:lvl>
  </w:abstractNum>
  <w:abstractNum w:abstractNumId="2" w15:restartNumberingAfterBreak="0">
    <w:nsid w:val="00000404"/>
    <w:multiLevelType w:val="multilevel"/>
    <w:tmpl w:val="FFFFFFFF"/>
    <w:lvl w:ilvl="0">
      <w:start w:val="4"/>
      <w:numFmt w:val="decimal"/>
      <w:lvlText w:val="%1"/>
      <w:lvlJc w:val="left"/>
      <w:pPr>
        <w:ind w:left="991" w:hanging="992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991" w:hanging="99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991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1294" w:hanging="992"/>
      </w:pPr>
    </w:lvl>
    <w:lvl w:ilvl="4">
      <w:numFmt w:val="bullet"/>
      <w:lvlText w:val="•"/>
      <w:lvlJc w:val="left"/>
      <w:pPr>
        <w:ind w:left="1392" w:hanging="992"/>
      </w:pPr>
    </w:lvl>
    <w:lvl w:ilvl="5">
      <w:numFmt w:val="bullet"/>
      <w:lvlText w:val="•"/>
      <w:lvlJc w:val="left"/>
      <w:pPr>
        <w:ind w:left="1490" w:hanging="992"/>
      </w:pPr>
    </w:lvl>
    <w:lvl w:ilvl="6">
      <w:numFmt w:val="bullet"/>
      <w:lvlText w:val="•"/>
      <w:lvlJc w:val="left"/>
      <w:pPr>
        <w:ind w:left="1588" w:hanging="992"/>
      </w:pPr>
    </w:lvl>
    <w:lvl w:ilvl="7">
      <w:numFmt w:val="bullet"/>
      <w:lvlText w:val="•"/>
      <w:lvlJc w:val="left"/>
      <w:pPr>
        <w:ind w:left="1687" w:hanging="992"/>
      </w:pPr>
    </w:lvl>
    <w:lvl w:ilvl="8">
      <w:numFmt w:val="bullet"/>
      <w:lvlText w:val="•"/>
      <w:lvlJc w:val="left"/>
      <w:pPr>
        <w:ind w:left="1785" w:hanging="992"/>
      </w:pPr>
    </w:lvl>
  </w:abstractNum>
  <w:abstractNum w:abstractNumId="3" w15:restartNumberingAfterBreak="0">
    <w:nsid w:val="00000405"/>
    <w:multiLevelType w:val="multilevel"/>
    <w:tmpl w:val="FFFFFFFF"/>
    <w:lvl w:ilvl="0">
      <w:start w:val="5"/>
      <w:numFmt w:val="decimal"/>
      <w:lvlText w:val="%1"/>
      <w:lvlJc w:val="left"/>
      <w:pPr>
        <w:ind w:left="1526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6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3170" w:hanging="1136"/>
      </w:pPr>
    </w:lvl>
    <w:lvl w:ilvl="3">
      <w:numFmt w:val="bullet"/>
      <w:lvlText w:val="•"/>
      <w:lvlJc w:val="left"/>
      <w:pPr>
        <w:ind w:left="3995" w:hanging="1136"/>
      </w:pPr>
    </w:lvl>
    <w:lvl w:ilvl="4">
      <w:numFmt w:val="bullet"/>
      <w:lvlText w:val="•"/>
      <w:lvlJc w:val="left"/>
      <w:pPr>
        <w:ind w:left="4820" w:hanging="1136"/>
      </w:pPr>
    </w:lvl>
    <w:lvl w:ilvl="5">
      <w:numFmt w:val="bullet"/>
      <w:lvlText w:val="•"/>
      <w:lvlJc w:val="left"/>
      <w:pPr>
        <w:ind w:left="5645" w:hanging="1136"/>
      </w:pPr>
    </w:lvl>
    <w:lvl w:ilvl="6">
      <w:numFmt w:val="bullet"/>
      <w:lvlText w:val="•"/>
      <w:lvlJc w:val="left"/>
      <w:pPr>
        <w:ind w:left="6470" w:hanging="1136"/>
      </w:pPr>
    </w:lvl>
    <w:lvl w:ilvl="7">
      <w:numFmt w:val="bullet"/>
      <w:lvlText w:val="•"/>
      <w:lvlJc w:val="left"/>
      <w:pPr>
        <w:ind w:left="7295" w:hanging="1136"/>
      </w:pPr>
    </w:lvl>
    <w:lvl w:ilvl="8">
      <w:numFmt w:val="bullet"/>
      <w:lvlText w:val="•"/>
      <w:lvlJc w:val="left"/>
      <w:pPr>
        <w:ind w:left="8120" w:hanging="1136"/>
      </w:pPr>
    </w:lvl>
  </w:abstractNum>
  <w:abstractNum w:abstractNumId="4" w15:restartNumberingAfterBreak="0">
    <w:nsid w:val="00000406"/>
    <w:multiLevelType w:val="multilevel"/>
    <w:tmpl w:val="FFFFFFFF"/>
    <w:lvl w:ilvl="0">
      <w:start w:val="5"/>
      <w:numFmt w:val="decimal"/>
      <w:lvlText w:val="%1"/>
      <w:lvlJc w:val="left"/>
      <w:pPr>
        <w:ind w:left="2093" w:hanging="992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2093" w:hanging="99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093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4401" w:hanging="992"/>
      </w:pPr>
    </w:lvl>
    <w:lvl w:ilvl="4">
      <w:numFmt w:val="bullet"/>
      <w:lvlText w:val="•"/>
      <w:lvlJc w:val="left"/>
      <w:pPr>
        <w:ind w:left="5168" w:hanging="992"/>
      </w:pPr>
    </w:lvl>
    <w:lvl w:ilvl="5">
      <w:numFmt w:val="bullet"/>
      <w:lvlText w:val="•"/>
      <w:lvlJc w:val="left"/>
      <w:pPr>
        <w:ind w:left="5935" w:hanging="992"/>
      </w:pPr>
    </w:lvl>
    <w:lvl w:ilvl="6">
      <w:numFmt w:val="bullet"/>
      <w:lvlText w:val="•"/>
      <w:lvlJc w:val="left"/>
      <w:pPr>
        <w:ind w:left="6702" w:hanging="992"/>
      </w:pPr>
    </w:lvl>
    <w:lvl w:ilvl="7">
      <w:numFmt w:val="bullet"/>
      <w:lvlText w:val="•"/>
      <w:lvlJc w:val="left"/>
      <w:pPr>
        <w:ind w:left="7469" w:hanging="992"/>
      </w:pPr>
    </w:lvl>
    <w:lvl w:ilvl="8">
      <w:numFmt w:val="bullet"/>
      <w:lvlText w:val="•"/>
      <w:lvlJc w:val="left"/>
      <w:pPr>
        <w:ind w:left="8236" w:hanging="992"/>
      </w:pPr>
    </w:lvl>
  </w:abstractNum>
  <w:abstractNum w:abstractNumId="5" w15:restartNumberingAfterBreak="0">
    <w:nsid w:val="00000407"/>
    <w:multiLevelType w:val="multilevel"/>
    <w:tmpl w:val="FFFFFFFF"/>
    <w:lvl w:ilvl="0">
      <w:start w:val="6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736" w:hanging="994"/>
      </w:pPr>
    </w:lvl>
    <w:lvl w:ilvl="5">
      <w:numFmt w:val="bullet"/>
      <w:lvlText w:val="•"/>
      <w:lvlJc w:val="left"/>
      <w:pPr>
        <w:ind w:left="5575" w:hanging="994"/>
      </w:pPr>
    </w:lvl>
    <w:lvl w:ilvl="6">
      <w:numFmt w:val="bullet"/>
      <w:lvlText w:val="•"/>
      <w:lvlJc w:val="left"/>
      <w:pPr>
        <w:ind w:left="6414" w:hanging="994"/>
      </w:pPr>
    </w:lvl>
    <w:lvl w:ilvl="7">
      <w:numFmt w:val="bullet"/>
      <w:lvlText w:val="•"/>
      <w:lvlJc w:val="left"/>
      <w:pPr>
        <w:ind w:left="7253" w:hanging="994"/>
      </w:pPr>
    </w:lvl>
    <w:lvl w:ilvl="8">
      <w:numFmt w:val="bullet"/>
      <w:lvlText w:val="•"/>
      <w:lvlJc w:val="left"/>
      <w:pPr>
        <w:ind w:left="8092" w:hanging="994"/>
      </w:pPr>
    </w:lvl>
  </w:abstractNum>
  <w:abstractNum w:abstractNumId="6" w15:restartNumberingAfterBreak="0">
    <w:nsid w:val="00000408"/>
    <w:multiLevelType w:val="multilevel"/>
    <w:tmpl w:val="FFFFFFFF"/>
    <w:lvl w:ilvl="0">
      <w:start w:val="6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236" w:hanging="85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736" w:hanging="994"/>
      </w:pPr>
    </w:lvl>
    <w:lvl w:ilvl="5">
      <w:numFmt w:val="bullet"/>
      <w:lvlText w:val="•"/>
      <w:lvlJc w:val="left"/>
      <w:pPr>
        <w:ind w:left="5575" w:hanging="994"/>
      </w:pPr>
    </w:lvl>
    <w:lvl w:ilvl="6">
      <w:numFmt w:val="bullet"/>
      <w:lvlText w:val="•"/>
      <w:lvlJc w:val="left"/>
      <w:pPr>
        <w:ind w:left="6414" w:hanging="994"/>
      </w:pPr>
    </w:lvl>
    <w:lvl w:ilvl="7">
      <w:numFmt w:val="bullet"/>
      <w:lvlText w:val="•"/>
      <w:lvlJc w:val="left"/>
      <w:pPr>
        <w:ind w:left="7253" w:hanging="994"/>
      </w:pPr>
    </w:lvl>
    <w:lvl w:ilvl="8">
      <w:numFmt w:val="bullet"/>
      <w:lvlText w:val="•"/>
      <w:lvlJc w:val="left"/>
      <w:pPr>
        <w:ind w:left="8092" w:hanging="994"/>
      </w:pPr>
    </w:lvl>
  </w:abstractNum>
  <w:abstractNum w:abstractNumId="7" w15:restartNumberingAfterBreak="0">
    <w:nsid w:val="00000409"/>
    <w:multiLevelType w:val="multilevel"/>
    <w:tmpl w:val="FFFFFFFF"/>
    <w:lvl w:ilvl="0">
      <w:start w:val="7"/>
      <w:numFmt w:val="decimal"/>
      <w:lvlText w:val="%1"/>
      <w:lvlJc w:val="left"/>
      <w:pPr>
        <w:ind w:left="1522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2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3170" w:hanging="1136"/>
      </w:pPr>
    </w:lvl>
    <w:lvl w:ilvl="3">
      <w:numFmt w:val="bullet"/>
      <w:lvlText w:val="•"/>
      <w:lvlJc w:val="left"/>
      <w:pPr>
        <w:ind w:left="3995" w:hanging="1136"/>
      </w:pPr>
    </w:lvl>
    <w:lvl w:ilvl="4">
      <w:numFmt w:val="bullet"/>
      <w:lvlText w:val="•"/>
      <w:lvlJc w:val="left"/>
      <w:pPr>
        <w:ind w:left="4820" w:hanging="1136"/>
      </w:pPr>
    </w:lvl>
    <w:lvl w:ilvl="5">
      <w:numFmt w:val="bullet"/>
      <w:lvlText w:val="•"/>
      <w:lvlJc w:val="left"/>
      <w:pPr>
        <w:ind w:left="5645" w:hanging="1136"/>
      </w:pPr>
    </w:lvl>
    <w:lvl w:ilvl="6">
      <w:numFmt w:val="bullet"/>
      <w:lvlText w:val="•"/>
      <w:lvlJc w:val="left"/>
      <w:pPr>
        <w:ind w:left="6470" w:hanging="1136"/>
      </w:pPr>
    </w:lvl>
    <w:lvl w:ilvl="7">
      <w:numFmt w:val="bullet"/>
      <w:lvlText w:val="•"/>
      <w:lvlJc w:val="left"/>
      <w:pPr>
        <w:ind w:left="7295" w:hanging="1136"/>
      </w:pPr>
    </w:lvl>
    <w:lvl w:ilvl="8">
      <w:numFmt w:val="bullet"/>
      <w:lvlText w:val="•"/>
      <w:lvlJc w:val="left"/>
      <w:pPr>
        <w:ind w:left="8120" w:hanging="1136"/>
      </w:pPr>
    </w:lvl>
  </w:abstractNum>
  <w:abstractNum w:abstractNumId="8" w15:restartNumberingAfterBreak="0">
    <w:nsid w:val="0000040A"/>
    <w:multiLevelType w:val="multilevel"/>
    <w:tmpl w:val="FFFFFFFF"/>
    <w:lvl w:ilvl="0">
      <w:start w:val="7"/>
      <w:numFmt w:val="decimal"/>
      <w:lvlText w:val="%1"/>
      <w:lvlJc w:val="left"/>
      <w:pPr>
        <w:ind w:left="2234" w:hanging="992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2234" w:hanging="99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34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4499" w:hanging="992"/>
      </w:pPr>
    </w:lvl>
    <w:lvl w:ilvl="4">
      <w:numFmt w:val="bullet"/>
      <w:lvlText w:val="•"/>
      <w:lvlJc w:val="left"/>
      <w:pPr>
        <w:ind w:left="5252" w:hanging="992"/>
      </w:pPr>
    </w:lvl>
    <w:lvl w:ilvl="5">
      <w:numFmt w:val="bullet"/>
      <w:lvlText w:val="•"/>
      <w:lvlJc w:val="left"/>
      <w:pPr>
        <w:ind w:left="6005" w:hanging="992"/>
      </w:pPr>
    </w:lvl>
    <w:lvl w:ilvl="6">
      <w:numFmt w:val="bullet"/>
      <w:lvlText w:val="•"/>
      <w:lvlJc w:val="left"/>
      <w:pPr>
        <w:ind w:left="6758" w:hanging="992"/>
      </w:pPr>
    </w:lvl>
    <w:lvl w:ilvl="7">
      <w:numFmt w:val="bullet"/>
      <w:lvlText w:val="•"/>
      <w:lvlJc w:val="left"/>
      <w:pPr>
        <w:ind w:left="7511" w:hanging="992"/>
      </w:pPr>
    </w:lvl>
    <w:lvl w:ilvl="8">
      <w:numFmt w:val="bullet"/>
      <w:lvlText w:val="•"/>
      <w:lvlJc w:val="left"/>
      <w:pPr>
        <w:ind w:left="8264" w:hanging="992"/>
      </w:pPr>
    </w:lvl>
  </w:abstractNum>
  <w:abstractNum w:abstractNumId="9" w15:restartNumberingAfterBreak="0">
    <w:nsid w:val="0000040B"/>
    <w:multiLevelType w:val="multilevel"/>
    <w:tmpl w:val="FFFFFFFF"/>
    <w:lvl w:ilvl="0">
      <w:start w:val="8"/>
      <w:numFmt w:val="decimal"/>
      <w:lvlText w:val="%1"/>
      <w:lvlJc w:val="left"/>
      <w:pPr>
        <w:ind w:left="1241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41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1951" w:hanging="711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2943" w:hanging="992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3915" w:hanging="992"/>
      </w:pPr>
    </w:lvl>
    <w:lvl w:ilvl="5">
      <w:numFmt w:val="bullet"/>
      <w:lvlText w:val="•"/>
      <w:lvlJc w:val="left"/>
      <w:pPr>
        <w:ind w:left="4891" w:hanging="992"/>
      </w:pPr>
    </w:lvl>
    <w:lvl w:ilvl="6">
      <w:numFmt w:val="bullet"/>
      <w:lvlText w:val="•"/>
      <w:lvlJc w:val="left"/>
      <w:pPr>
        <w:ind w:left="5867" w:hanging="992"/>
      </w:pPr>
    </w:lvl>
    <w:lvl w:ilvl="7">
      <w:numFmt w:val="bullet"/>
      <w:lvlText w:val="•"/>
      <w:lvlJc w:val="left"/>
      <w:pPr>
        <w:ind w:left="6842" w:hanging="992"/>
      </w:pPr>
    </w:lvl>
    <w:lvl w:ilvl="8">
      <w:numFmt w:val="bullet"/>
      <w:lvlText w:val="•"/>
      <w:lvlJc w:val="left"/>
      <w:pPr>
        <w:ind w:left="7818" w:hanging="992"/>
      </w:pPr>
    </w:lvl>
  </w:abstractNum>
  <w:abstractNum w:abstractNumId="10" w15:restartNumberingAfterBreak="0">
    <w:nsid w:val="0000040C"/>
    <w:multiLevelType w:val="multilevel"/>
    <w:tmpl w:val="FFFFFFFF"/>
    <w:lvl w:ilvl="0">
      <w:start w:val="9"/>
      <w:numFmt w:val="decimal"/>
      <w:lvlText w:val="%1"/>
      <w:lvlJc w:val="left"/>
      <w:pPr>
        <w:ind w:left="1526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6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4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913" w:hanging="992"/>
      </w:pPr>
    </w:lvl>
    <w:lvl w:ilvl="4">
      <w:numFmt w:val="bullet"/>
      <w:lvlText w:val="•"/>
      <w:lvlJc w:val="left"/>
      <w:pPr>
        <w:ind w:left="4750" w:hanging="992"/>
      </w:pPr>
    </w:lvl>
    <w:lvl w:ilvl="5">
      <w:numFmt w:val="bullet"/>
      <w:lvlText w:val="•"/>
      <w:lvlJc w:val="left"/>
      <w:pPr>
        <w:ind w:left="5586" w:hanging="992"/>
      </w:pPr>
    </w:lvl>
    <w:lvl w:ilvl="6">
      <w:numFmt w:val="bullet"/>
      <w:lvlText w:val="•"/>
      <w:lvlJc w:val="left"/>
      <w:pPr>
        <w:ind w:left="6423" w:hanging="992"/>
      </w:pPr>
    </w:lvl>
    <w:lvl w:ilvl="7">
      <w:numFmt w:val="bullet"/>
      <w:lvlText w:val="•"/>
      <w:lvlJc w:val="left"/>
      <w:pPr>
        <w:ind w:left="7260" w:hanging="992"/>
      </w:pPr>
    </w:lvl>
    <w:lvl w:ilvl="8">
      <w:numFmt w:val="bullet"/>
      <w:lvlText w:val="•"/>
      <w:lvlJc w:val="left"/>
      <w:pPr>
        <w:ind w:left="8096" w:hanging="992"/>
      </w:pPr>
    </w:lvl>
  </w:abstractNum>
  <w:abstractNum w:abstractNumId="11" w15:restartNumberingAfterBreak="0">
    <w:nsid w:val="0000040D"/>
    <w:multiLevelType w:val="multilevel"/>
    <w:tmpl w:val="FFFFFFFF"/>
    <w:lvl w:ilvl="0">
      <w:start w:val="10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2" w15:restartNumberingAfterBreak="0">
    <w:nsid w:val="0000040E"/>
    <w:multiLevelType w:val="multilevel"/>
    <w:tmpl w:val="FFFFFFFF"/>
    <w:lvl w:ilvl="0">
      <w:start w:val="11"/>
      <w:numFmt w:val="decimal"/>
      <w:lvlText w:val="%1"/>
      <w:lvlJc w:val="left"/>
      <w:pPr>
        <w:ind w:left="993" w:hanging="994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93" w:hanging="99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993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235" w:hanging="994"/>
      </w:pPr>
    </w:lvl>
    <w:lvl w:ilvl="4">
      <w:numFmt w:val="bullet"/>
      <w:lvlText w:val="•"/>
      <w:lvlJc w:val="left"/>
      <w:pPr>
        <w:ind w:left="3980" w:hanging="994"/>
      </w:pPr>
    </w:lvl>
    <w:lvl w:ilvl="5">
      <w:numFmt w:val="bullet"/>
      <w:lvlText w:val="•"/>
      <w:lvlJc w:val="left"/>
      <w:pPr>
        <w:ind w:left="4725" w:hanging="994"/>
      </w:pPr>
    </w:lvl>
    <w:lvl w:ilvl="6">
      <w:numFmt w:val="bullet"/>
      <w:lvlText w:val="•"/>
      <w:lvlJc w:val="left"/>
      <w:pPr>
        <w:ind w:left="5470" w:hanging="994"/>
      </w:pPr>
    </w:lvl>
    <w:lvl w:ilvl="7">
      <w:numFmt w:val="bullet"/>
      <w:lvlText w:val="•"/>
      <w:lvlJc w:val="left"/>
      <w:pPr>
        <w:ind w:left="6215" w:hanging="994"/>
      </w:pPr>
    </w:lvl>
    <w:lvl w:ilvl="8">
      <w:numFmt w:val="bullet"/>
      <w:lvlText w:val="•"/>
      <w:lvlJc w:val="left"/>
      <w:pPr>
        <w:ind w:left="6960" w:hanging="994"/>
      </w:pPr>
    </w:lvl>
  </w:abstractNum>
  <w:abstractNum w:abstractNumId="13" w15:restartNumberingAfterBreak="0">
    <w:nsid w:val="0000040F"/>
    <w:multiLevelType w:val="multilevel"/>
    <w:tmpl w:val="FFFFFFFF"/>
    <w:lvl w:ilvl="0">
      <w:start w:val="12"/>
      <w:numFmt w:val="decimal"/>
      <w:lvlText w:val="%1"/>
      <w:lvlJc w:val="left"/>
      <w:pPr>
        <w:ind w:left="1241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41" w:hanging="850"/>
      </w:pPr>
      <w:rPr>
        <w:rFonts w:ascii="Arial" w:hAnsi="Arial" w:cs="Arial"/>
        <w:b w:val="0"/>
        <w:bCs w:val="0"/>
        <w:i w:val="0"/>
        <w:iCs w:val="0"/>
        <w:w w:val="100"/>
        <w:sz w:val="18"/>
        <w:szCs w:val="18"/>
      </w:rPr>
    </w:lvl>
    <w:lvl w:ilvl="2">
      <w:numFmt w:val="bullet"/>
      <w:lvlText w:val="•"/>
      <w:lvlJc w:val="left"/>
      <w:pPr>
        <w:ind w:left="2946" w:hanging="850"/>
      </w:pPr>
    </w:lvl>
    <w:lvl w:ilvl="3">
      <w:numFmt w:val="bullet"/>
      <w:lvlText w:val="•"/>
      <w:lvlJc w:val="left"/>
      <w:pPr>
        <w:ind w:left="3799" w:hanging="850"/>
      </w:pPr>
    </w:lvl>
    <w:lvl w:ilvl="4">
      <w:numFmt w:val="bullet"/>
      <w:lvlText w:val="•"/>
      <w:lvlJc w:val="left"/>
      <w:pPr>
        <w:ind w:left="4652" w:hanging="850"/>
      </w:pPr>
    </w:lvl>
    <w:lvl w:ilvl="5">
      <w:numFmt w:val="bullet"/>
      <w:lvlText w:val="•"/>
      <w:lvlJc w:val="left"/>
      <w:pPr>
        <w:ind w:left="5505" w:hanging="850"/>
      </w:pPr>
    </w:lvl>
    <w:lvl w:ilvl="6">
      <w:numFmt w:val="bullet"/>
      <w:lvlText w:val="•"/>
      <w:lvlJc w:val="left"/>
      <w:pPr>
        <w:ind w:left="6358" w:hanging="850"/>
      </w:pPr>
    </w:lvl>
    <w:lvl w:ilvl="7">
      <w:numFmt w:val="bullet"/>
      <w:lvlText w:val="•"/>
      <w:lvlJc w:val="left"/>
      <w:pPr>
        <w:ind w:left="7211" w:hanging="850"/>
      </w:pPr>
    </w:lvl>
    <w:lvl w:ilvl="8">
      <w:numFmt w:val="bullet"/>
      <w:lvlText w:val="•"/>
      <w:lvlJc w:val="left"/>
      <w:pPr>
        <w:ind w:left="8064" w:hanging="850"/>
      </w:pPr>
    </w:lvl>
  </w:abstractNum>
  <w:abstractNum w:abstractNumId="14" w15:restartNumberingAfterBreak="0">
    <w:nsid w:val="00000410"/>
    <w:multiLevelType w:val="multilevel"/>
    <w:tmpl w:val="FFFFFFFF"/>
    <w:lvl w:ilvl="0">
      <w:start w:val="14"/>
      <w:numFmt w:val="decimal"/>
      <w:lvlText w:val="%1"/>
      <w:lvlJc w:val="left"/>
      <w:pPr>
        <w:ind w:left="849" w:hanging="85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849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2532" w:hanging="850"/>
      </w:pPr>
    </w:lvl>
    <w:lvl w:ilvl="3">
      <w:numFmt w:val="bullet"/>
      <w:lvlText w:val="•"/>
      <w:lvlJc w:val="left"/>
      <w:pPr>
        <w:ind w:left="3378" w:hanging="850"/>
      </w:pPr>
    </w:lvl>
    <w:lvl w:ilvl="4">
      <w:numFmt w:val="bullet"/>
      <w:lvlText w:val="•"/>
      <w:lvlJc w:val="left"/>
      <w:pPr>
        <w:ind w:left="4224" w:hanging="850"/>
      </w:pPr>
    </w:lvl>
    <w:lvl w:ilvl="5">
      <w:numFmt w:val="bullet"/>
      <w:lvlText w:val="•"/>
      <w:lvlJc w:val="left"/>
      <w:pPr>
        <w:ind w:left="5070" w:hanging="850"/>
      </w:pPr>
    </w:lvl>
    <w:lvl w:ilvl="6">
      <w:numFmt w:val="bullet"/>
      <w:lvlText w:val="•"/>
      <w:lvlJc w:val="left"/>
      <w:pPr>
        <w:ind w:left="5916" w:hanging="850"/>
      </w:pPr>
    </w:lvl>
    <w:lvl w:ilvl="7">
      <w:numFmt w:val="bullet"/>
      <w:lvlText w:val="•"/>
      <w:lvlJc w:val="left"/>
      <w:pPr>
        <w:ind w:left="6762" w:hanging="850"/>
      </w:pPr>
    </w:lvl>
    <w:lvl w:ilvl="8">
      <w:numFmt w:val="bullet"/>
      <w:lvlText w:val="•"/>
      <w:lvlJc w:val="left"/>
      <w:pPr>
        <w:ind w:left="7609" w:hanging="850"/>
      </w:pPr>
    </w:lvl>
  </w:abstractNum>
  <w:abstractNum w:abstractNumId="15" w15:restartNumberingAfterBreak="0">
    <w:nsid w:val="00000411"/>
    <w:multiLevelType w:val="multilevel"/>
    <w:tmpl w:val="FFFFFFFF"/>
    <w:lvl w:ilvl="0">
      <w:start w:val="15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3365" w:hanging="1136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962" w:hanging="1136"/>
      </w:pPr>
    </w:lvl>
    <w:lvl w:ilvl="5">
      <w:numFmt w:val="bullet"/>
      <w:lvlText w:val="•"/>
      <w:lvlJc w:val="left"/>
      <w:pPr>
        <w:ind w:left="5763" w:hanging="1136"/>
      </w:pPr>
    </w:lvl>
    <w:lvl w:ilvl="6">
      <w:numFmt w:val="bullet"/>
      <w:lvlText w:val="•"/>
      <w:lvlJc w:val="left"/>
      <w:pPr>
        <w:ind w:left="6565" w:hanging="1136"/>
      </w:pPr>
    </w:lvl>
    <w:lvl w:ilvl="7">
      <w:numFmt w:val="bullet"/>
      <w:lvlText w:val="•"/>
      <w:lvlJc w:val="left"/>
      <w:pPr>
        <w:ind w:left="7366" w:hanging="1136"/>
      </w:pPr>
    </w:lvl>
    <w:lvl w:ilvl="8">
      <w:numFmt w:val="bullet"/>
      <w:lvlText w:val="•"/>
      <w:lvlJc w:val="left"/>
      <w:pPr>
        <w:ind w:left="8167" w:hanging="1136"/>
      </w:pPr>
    </w:lvl>
  </w:abstractNum>
  <w:abstractNum w:abstractNumId="16" w15:restartNumberingAfterBreak="0">
    <w:nsid w:val="00000412"/>
    <w:multiLevelType w:val="multilevel"/>
    <w:tmpl w:val="FFFFFFFF"/>
    <w:lvl w:ilvl="0">
      <w:start w:val="16"/>
      <w:numFmt w:val="decimal"/>
      <w:lvlText w:val="%1"/>
      <w:lvlJc w:val="left"/>
      <w:pPr>
        <w:ind w:left="1522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2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7" w15:restartNumberingAfterBreak="0">
    <w:nsid w:val="00000413"/>
    <w:multiLevelType w:val="multilevel"/>
    <w:tmpl w:val="FFFFFFFF"/>
    <w:lvl w:ilvl="0">
      <w:start w:val="17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8" w15:restartNumberingAfterBreak="0">
    <w:nsid w:val="00000414"/>
    <w:multiLevelType w:val="multilevel"/>
    <w:tmpl w:val="FFFFFFFF"/>
    <w:lvl w:ilvl="0">
      <w:start w:val="18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9" w15:restartNumberingAfterBreak="0">
    <w:nsid w:val="00000415"/>
    <w:multiLevelType w:val="multilevel"/>
    <w:tmpl w:val="FFFFFFFF"/>
    <w:lvl w:ilvl="0">
      <w:start w:val="19"/>
      <w:numFmt w:val="decimal"/>
      <w:lvlText w:val="%1"/>
      <w:lvlJc w:val="left"/>
      <w:pPr>
        <w:ind w:left="1236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9" w:hanging="100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913" w:hanging="1004"/>
      </w:pPr>
    </w:lvl>
    <w:lvl w:ilvl="4">
      <w:numFmt w:val="bullet"/>
      <w:lvlText w:val="•"/>
      <w:lvlJc w:val="left"/>
      <w:pPr>
        <w:ind w:left="4750" w:hanging="1004"/>
      </w:pPr>
    </w:lvl>
    <w:lvl w:ilvl="5">
      <w:numFmt w:val="bullet"/>
      <w:lvlText w:val="•"/>
      <w:lvlJc w:val="left"/>
      <w:pPr>
        <w:ind w:left="5586" w:hanging="1004"/>
      </w:pPr>
    </w:lvl>
    <w:lvl w:ilvl="6">
      <w:numFmt w:val="bullet"/>
      <w:lvlText w:val="•"/>
      <w:lvlJc w:val="left"/>
      <w:pPr>
        <w:ind w:left="6423" w:hanging="1004"/>
      </w:pPr>
    </w:lvl>
    <w:lvl w:ilvl="7">
      <w:numFmt w:val="bullet"/>
      <w:lvlText w:val="•"/>
      <w:lvlJc w:val="left"/>
      <w:pPr>
        <w:ind w:left="7260" w:hanging="1004"/>
      </w:pPr>
    </w:lvl>
    <w:lvl w:ilvl="8">
      <w:numFmt w:val="bullet"/>
      <w:lvlText w:val="•"/>
      <w:lvlJc w:val="left"/>
      <w:pPr>
        <w:ind w:left="8096" w:hanging="1004"/>
      </w:pPr>
    </w:lvl>
  </w:abstractNum>
  <w:abstractNum w:abstractNumId="20" w15:restartNumberingAfterBreak="0">
    <w:nsid w:val="00000416"/>
    <w:multiLevelType w:val="multilevel"/>
    <w:tmpl w:val="FFFFFFFF"/>
    <w:lvl w:ilvl="0">
      <w:start w:val="20"/>
      <w:numFmt w:val="decimal"/>
      <w:lvlText w:val="%1"/>
      <w:lvlJc w:val="left"/>
      <w:pPr>
        <w:ind w:left="1236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4"/>
      </w:pPr>
    </w:lvl>
    <w:lvl w:ilvl="4">
      <w:numFmt w:val="bullet"/>
      <w:lvlText w:val="•"/>
      <w:lvlJc w:val="left"/>
      <w:pPr>
        <w:ind w:left="4736" w:hanging="994"/>
      </w:pPr>
    </w:lvl>
    <w:lvl w:ilvl="5">
      <w:numFmt w:val="bullet"/>
      <w:lvlText w:val="•"/>
      <w:lvlJc w:val="left"/>
      <w:pPr>
        <w:ind w:left="5575" w:hanging="994"/>
      </w:pPr>
    </w:lvl>
    <w:lvl w:ilvl="6">
      <w:numFmt w:val="bullet"/>
      <w:lvlText w:val="•"/>
      <w:lvlJc w:val="left"/>
      <w:pPr>
        <w:ind w:left="6414" w:hanging="994"/>
      </w:pPr>
    </w:lvl>
    <w:lvl w:ilvl="7">
      <w:numFmt w:val="bullet"/>
      <w:lvlText w:val="•"/>
      <w:lvlJc w:val="left"/>
      <w:pPr>
        <w:ind w:left="7253" w:hanging="994"/>
      </w:pPr>
    </w:lvl>
    <w:lvl w:ilvl="8">
      <w:numFmt w:val="bullet"/>
      <w:lvlText w:val="•"/>
      <w:lvlJc w:val="left"/>
      <w:pPr>
        <w:ind w:left="8092" w:hanging="994"/>
      </w:pPr>
    </w:lvl>
  </w:abstractNum>
  <w:abstractNum w:abstractNumId="21" w15:restartNumberingAfterBreak="0">
    <w:nsid w:val="00000417"/>
    <w:multiLevelType w:val="multilevel"/>
    <w:tmpl w:val="FFFFFFFF"/>
    <w:lvl w:ilvl="0">
      <w:start w:val="21"/>
      <w:numFmt w:val="decimal"/>
      <w:lvlText w:val="%1"/>
      <w:lvlJc w:val="left"/>
      <w:pPr>
        <w:ind w:left="1236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9" w:hanging="100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913" w:hanging="1004"/>
      </w:pPr>
    </w:lvl>
    <w:lvl w:ilvl="4">
      <w:numFmt w:val="bullet"/>
      <w:lvlText w:val="•"/>
      <w:lvlJc w:val="left"/>
      <w:pPr>
        <w:ind w:left="4750" w:hanging="1004"/>
      </w:pPr>
    </w:lvl>
    <w:lvl w:ilvl="5">
      <w:numFmt w:val="bullet"/>
      <w:lvlText w:val="•"/>
      <w:lvlJc w:val="left"/>
      <w:pPr>
        <w:ind w:left="5586" w:hanging="1004"/>
      </w:pPr>
    </w:lvl>
    <w:lvl w:ilvl="6">
      <w:numFmt w:val="bullet"/>
      <w:lvlText w:val="•"/>
      <w:lvlJc w:val="left"/>
      <w:pPr>
        <w:ind w:left="6423" w:hanging="1004"/>
      </w:pPr>
    </w:lvl>
    <w:lvl w:ilvl="7">
      <w:numFmt w:val="bullet"/>
      <w:lvlText w:val="•"/>
      <w:lvlJc w:val="left"/>
      <w:pPr>
        <w:ind w:left="7260" w:hanging="1004"/>
      </w:pPr>
    </w:lvl>
    <w:lvl w:ilvl="8">
      <w:numFmt w:val="bullet"/>
      <w:lvlText w:val="•"/>
      <w:lvlJc w:val="left"/>
      <w:pPr>
        <w:ind w:left="8096" w:hanging="1004"/>
      </w:pPr>
    </w:lvl>
  </w:abstractNum>
  <w:abstractNum w:abstractNumId="22" w15:restartNumberingAfterBreak="0">
    <w:nsid w:val="00000418"/>
    <w:multiLevelType w:val="multilevel"/>
    <w:tmpl w:val="FFFFFFFF"/>
    <w:lvl w:ilvl="0">
      <w:start w:val="22"/>
      <w:numFmt w:val="decimal"/>
      <w:lvlText w:val="%1"/>
      <w:lvlJc w:val="left"/>
      <w:pPr>
        <w:ind w:left="1133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133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126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3262" w:hanging="1136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841" w:hanging="1136"/>
      </w:pPr>
    </w:lvl>
    <w:lvl w:ilvl="5">
      <w:numFmt w:val="bullet"/>
      <w:lvlText w:val="•"/>
      <w:lvlJc w:val="left"/>
      <w:pPr>
        <w:ind w:left="5632" w:hanging="1136"/>
      </w:pPr>
    </w:lvl>
    <w:lvl w:ilvl="6">
      <w:numFmt w:val="bullet"/>
      <w:lvlText w:val="•"/>
      <w:lvlJc w:val="left"/>
      <w:pPr>
        <w:ind w:left="6422" w:hanging="1136"/>
      </w:pPr>
    </w:lvl>
    <w:lvl w:ilvl="7">
      <w:numFmt w:val="bullet"/>
      <w:lvlText w:val="•"/>
      <w:lvlJc w:val="left"/>
      <w:pPr>
        <w:ind w:left="7213" w:hanging="1136"/>
      </w:pPr>
    </w:lvl>
    <w:lvl w:ilvl="8">
      <w:numFmt w:val="bullet"/>
      <w:lvlText w:val="•"/>
      <w:lvlJc w:val="left"/>
      <w:pPr>
        <w:ind w:left="8003" w:hanging="1136"/>
      </w:pPr>
    </w:lvl>
  </w:abstractNum>
  <w:abstractNum w:abstractNumId="23" w15:restartNumberingAfterBreak="0">
    <w:nsid w:val="00000419"/>
    <w:multiLevelType w:val="multilevel"/>
    <w:tmpl w:val="FFFFFFFF"/>
    <w:lvl w:ilvl="0">
      <w:start w:val="23"/>
      <w:numFmt w:val="decimal"/>
      <w:lvlText w:val="%1"/>
      <w:lvlJc w:val="left"/>
      <w:pPr>
        <w:ind w:left="1236" w:hanging="70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0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2946" w:hanging="706"/>
      </w:pPr>
    </w:lvl>
    <w:lvl w:ilvl="3">
      <w:numFmt w:val="bullet"/>
      <w:lvlText w:val="•"/>
      <w:lvlJc w:val="left"/>
      <w:pPr>
        <w:ind w:left="3799" w:hanging="706"/>
      </w:pPr>
    </w:lvl>
    <w:lvl w:ilvl="4">
      <w:numFmt w:val="bullet"/>
      <w:lvlText w:val="•"/>
      <w:lvlJc w:val="left"/>
      <w:pPr>
        <w:ind w:left="4652" w:hanging="706"/>
      </w:pPr>
    </w:lvl>
    <w:lvl w:ilvl="5">
      <w:numFmt w:val="bullet"/>
      <w:lvlText w:val="•"/>
      <w:lvlJc w:val="left"/>
      <w:pPr>
        <w:ind w:left="5505" w:hanging="706"/>
      </w:pPr>
    </w:lvl>
    <w:lvl w:ilvl="6">
      <w:numFmt w:val="bullet"/>
      <w:lvlText w:val="•"/>
      <w:lvlJc w:val="left"/>
      <w:pPr>
        <w:ind w:left="6358" w:hanging="706"/>
      </w:pPr>
    </w:lvl>
    <w:lvl w:ilvl="7">
      <w:numFmt w:val="bullet"/>
      <w:lvlText w:val="•"/>
      <w:lvlJc w:val="left"/>
      <w:pPr>
        <w:ind w:left="7211" w:hanging="706"/>
      </w:pPr>
    </w:lvl>
    <w:lvl w:ilvl="8">
      <w:numFmt w:val="bullet"/>
      <w:lvlText w:val="•"/>
      <w:lvlJc w:val="left"/>
      <w:pPr>
        <w:ind w:left="8064" w:hanging="706"/>
      </w:pPr>
    </w:lvl>
  </w:abstractNum>
  <w:abstractNum w:abstractNumId="24" w15:restartNumberingAfterBreak="0">
    <w:nsid w:val="0000041A"/>
    <w:multiLevelType w:val="multilevel"/>
    <w:tmpl w:val="FFFFFFFF"/>
    <w:lvl w:ilvl="0">
      <w:start w:val="24"/>
      <w:numFmt w:val="decimal"/>
      <w:lvlText w:val="%1"/>
      <w:lvlJc w:val="left"/>
      <w:pPr>
        <w:ind w:left="1236" w:hanging="70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0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2946" w:hanging="706"/>
      </w:pPr>
    </w:lvl>
    <w:lvl w:ilvl="3">
      <w:numFmt w:val="bullet"/>
      <w:lvlText w:val="•"/>
      <w:lvlJc w:val="left"/>
      <w:pPr>
        <w:ind w:left="3799" w:hanging="706"/>
      </w:pPr>
    </w:lvl>
    <w:lvl w:ilvl="4">
      <w:numFmt w:val="bullet"/>
      <w:lvlText w:val="•"/>
      <w:lvlJc w:val="left"/>
      <w:pPr>
        <w:ind w:left="4652" w:hanging="706"/>
      </w:pPr>
    </w:lvl>
    <w:lvl w:ilvl="5">
      <w:numFmt w:val="bullet"/>
      <w:lvlText w:val="•"/>
      <w:lvlJc w:val="left"/>
      <w:pPr>
        <w:ind w:left="5505" w:hanging="706"/>
      </w:pPr>
    </w:lvl>
    <w:lvl w:ilvl="6">
      <w:numFmt w:val="bullet"/>
      <w:lvlText w:val="•"/>
      <w:lvlJc w:val="left"/>
      <w:pPr>
        <w:ind w:left="6358" w:hanging="706"/>
      </w:pPr>
    </w:lvl>
    <w:lvl w:ilvl="7">
      <w:numFmt w:val="bullet"/>
      <w:lvlText w:val="•"/>
      <w:lvlJc w:val="left"/>
      <w:pPr>
        <w:ind w:left="7211" w:hanging="706"/>
      </w:pPr>
    </w:lvl>
    <w:lvl w:ilvl="8">
      <w:numFmt w:val="bullet"/>
      <w:lvlText w:val="•"/>
      <w:lvlJc w:val="left"/>
      <w:pPr>
        <w:ind w:left="8064" w:hanging="706"/>
      </w:pPr>
    </w:lvl>
  </w:abstractNum>
  <w:abstractNum w:abstractNumId="25" w15:restartNumberingAfterBreak="0">
    <w:nsid w:val="0658167E"/>
    <w:multiLevelType w:val="hybridMultilevel"/>
    <w:tmpl w:val="77E4C796"/>
    <w:lvl w:ilvl="0" w:tplc="FFFFFFFF">
      <w:start w:val="1"/>
      <w:numFmt w:val="lowerLetter"/>
      <w:lvlText w:val="%1)"/>
      <w:lvlJc w:val="left"/>
      <w:pPr>
        <w:ind w:left="2498" w:hanging="360"/>
      </w:pPr>
      <w:rPr>
        <w:rFonts w:ascii="Cambria Math" w:hAnsi="Cambria Math" w:cs="Cambria Math" w:hint="default"/>
      </w:rPr>
    </w:lvl>
    <w:lvl w:ilvl="1" w:tplc="FFFFFFFF" w:tentative="1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6" w15:restartNumberingAfterBreak="0">
    <w:nsid w:val="220312E5"/>
    <w:multiLevelType w:val="hybridMultilevel"/>
    <w:tmpl w:val="21D68F76"/>
    <w:lvl w:ilvl="0" w:tplc="03DC899E">
      <w:start w:val="1"/>
      <w:numFmt w:val="lowerLetter"/>
      <w:lvlText w:val="%1)"/>
      <w:lvlJc w:val="left"/>
      <w:pPr>
        <w:ind w:left="2498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3218" w:hanging="360"/>
      </w:pPr>
    </w:lvl>
    <w:lvl w:ilvl="2" w:tplc="0410001B" w:tentative="1">
      <w:start w:val="1"/>
      <w:numFmt w:val="lowerRoman"/>
      <w:lvlText w:val="%3."/>
      <w:lvlJc w:val="right"/>
      <w:pPr>
        <w:ind w:left="3938" w:hanging="180"/>
      </w:pPr>
    </w:lvl>
    <w:lvl w:ilvl="3" w:tplc="0410000F" w:tentative="1">
      <w:start w:val="1"/>
      <w:numFmt w:val="decimal"/>
      <w:lvlText w:val="%4."/>
      <w:lvlJc w:val="left"/>
      <w:pPr>
        <w:ind w:left="4658" w:hanging="360"/>
      </w:pPr>
    </w:lvl>
    <w:lvl w:ilvl="4" w:tplc="04100019" w:tentative="1">
      <w:start w:val="1"/>
      <w:numFmt w:val="lowerLetter"/>
      <w:lvlText w:val="%5."/>
      <w:lvlJc w:val="left"/>
      <w:pPr>
        <w:ind w:left="5378" w:hanging="360"/>
      </w:pPr>
    </w:lvl>
    <w:lvl w:ilvl="5" w:tplc="0410001B" w:tentative="1">
      <w:start w:val="1"/>
      <w:numFmt w:val="lowerRoman"/>
      <w:lvlText w:val="%6."/>
      <w:lvlJc w:val="right"/>
      <w:pPr>
        <w:ind w:left="6098" w:hanging="180"/>
      </w:pPr>
    </w:lvl>
    <w:lvl w:ilvl="6" w:tplc="0410000F" w:tentative="1">
      <w:start w:val="1"/>
      <w:numFmt w:val="decimal"/>
      <w:lvlText w:val="%7."/>
      <w:lvlJc w:val="left"/>
      <w:pPr>
        <w:ind w:left="6818" w:hanging="360"/>
      </w:pPr>
    </w:lvl>
    <w:lvl w:ilvl="7" w:tplc="04100019" w:tentative="1">
      <w:start w:val="1"/>
      <w:numFmt w:val="lowerLetter"/>
      <w:lvlText w:val="%8."/>
      <w:lvlJc w:val="left"/>
      <w:pPr>
        <w:ind w:left="7538" w:hanging="360"/>
      </w:pPr>
    </w:lvl>
    <w:lvl w:ilvl="8" w:tplc="0410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7" w15:restartNumberingAfterBreak="0">
    <w:nsid w:val="313B53A6"/>
    <w:multiLevelType w:val="multilevel"/>
    <w:tmpl w:val="9054822E"/>
    <w:lvl w:ilvl="0">
      <w:start w:val="1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24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6" w:hanging="1800"/>
      </w:pPr>
      <w:rPr>
        <w:rFonts w:hint="default"/>
      </w:rPr>
    </w:lvl>
  </w:abstractNum>
  <w:abstractNum w:abstractNumId="28" w15:restartNumberingAfterBreak="0">
    <w:nsid w:val="5E9C6109"/>
    <w:multiLevelType w:val="hybridMultilevel"/>
    <w:tmpl w:val="4D88E960"/>
    <w:lvl w:ilvl="0" w:tplc="8CF4E5B0">
      <w:start w:val="4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6F04BF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9A7706F"/>
    <w:multiLevelType w:val="multilevel"/>
    <w:tmpl w:val="67FCC6F8"/>
    <w:lvl w:ilvl="0">
      <w:start w:val="1"/>
      <w:numFmt w:val="decimal"/>
      <w:lvlText w:val="%1"/>
      <w:lvlJc w:val="left"/>
      <w:pPr>
        <w:ind w:left="852" w:hanging="8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08" w:hanging="8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85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8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8" w:hanging="1800"/>
      </w:pPr>
      <w:rPr>
        <w:rFonts w:hint="default"/>
      </w:rPr>
    </w:lvl>
  </w:abstractNum>
  <w:abstractNum w:abstractNumId="31" w15:restartNumberingAfterBreak="0">
    <w:nsid w:val="7076348A"/>
    <w:multiLevelType w:val="multilevel"/>
    <w:tmpl w:val="9AD6A554"/>
    <w:lvl w:ilvl="0">
      <w:start w:val="7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32" w15:restartNumberingAfterBreak="0">
    <w:nsid w:val="7EF67906"/>
    <w:multiLevelType w:val="multilevel"/>
    <w:tmpl w:val="FFFFFFFF"/>
    <w:lvl w:ilvl="0">
      <w:start w:val="1"/>
      <w:numFmt w:val="lowerLetter"/>
      <w:lvlText w:val="%1"/>
      <w:lvlJc w:val="left"/>
      <w:pPr>
        <w:ind w:left="695" w:hanging="484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052" w:hanging="484"/>
      </w:pPr>
      <w:rPr>
        <w:rFonts w:ascii="Arial" w:eastAsia="Times New Roman" w:hAnsi="Arial" w:cs="Arial" w:hint="default"/>
        <w:b/>
        <w:bCs/>
        <w:color w:val="auto"/>
        <w:spacing w:val="-4"/>
        <w:w w:val="100"/>
        <w:sz w:val="24"/>
        <w:szCs w:val="24"/>
      </w:rPr>
    </w:lvl>
    <w:lvl w:ilvl="2">
      <w:numFmt w:val="bullet"/>
      <w:lvlText w:val="•"/>
      <w:lvlJc w:val="left"/>
      <w:pPr>
        <w:ind w:left="2584" w:hanging="484"/>
      </w:pPr>
      <w:rPr>
        <w:rFonts w:hint="default"/>
      </w:rPr>
    </w:lvl>
    <w:lvl w:ilvl="3">
      <w:numFmt w:val="bullet"/>
      <w:lvlText w:val="•"/>
      <w:lvlJc w:val="left"/>
      <w:pPr>
        <w:ind w:left="3526" w:hanging="484"/>
      </w:pPr>
      <w:rPr>
        <w:rFonts w:hint="default"/>
      </w:rPr>
    </w:lvl>
    <w:lvl w:ilvl="4">
      <w:numFmt w:val="bullet"/>
      <w:lvlText w:val="•"/>
      <w:lvlJc w:val="left"/>
      <w:pPr>
        <w:ind w:left="4468" w:hanging="484"/>
      </w:pPr>
      <w:rPr>
        <w:rFonts w:hint="default"/>
      </w:rPr>
    </w:lvl>
    <w:lvl w:ilvl="5">
      <w:numFmt w:val="bullet"/>
      <w:lvlText w:val="•"/>
      <w:lvlJc w:val="left"/>
      <w:pPr>
        <w:ind w:left="5410" w:hanging="484"/>
      </w:pPr>
      <w:rPr>
        <w:rFonts w:hint="default"/>
      </w:rPr>
    </w:lvl>
    <w:lvl w:ilvl="6">
      <w:numFmt w:val="bullet"/>
      <w:lvlText w:val="•"/>
      <w:lvlJc w:val="left"/>
      <w:pPr>
        <w:ind w:left="6352" w:hanging="484"/>
      </w:pPr>
      <w:rPr>
        <w:rFonts w:hint="default"/>
      </w:rPr>
    </w:lvl>
    <w:lvl w:ilvl="7">
      <w:numFmt w:val="bullet"/>
      <w:lvlText w:val="•"/>
      <w:lvlJc w:val="left"/>
      <w:pPr>
        <w:ind w:left="7294" w:hanging="484"/>
      </w:pPr>
      <w:rPr>
        <w:rFonts w:hint="default"/>
      </w:rPr>
    </w:lvl>
    <w:lvl w:ilvl="8">
      <w:numFmt w:val="bullet"/>
      <w:lvlText w:val="•"/>
      <w:lvlJc w:val="left"/>
      <w:pPr>
        <w:ind w:left="8236" w:hanging="484"/>
      </w:pPr>
      <w:rPr>
        <w:rFonts w:hint="default"/>
      </w:rPr>
    </w:lvl>
  </w:abstractNum>
  <w:num w:numId="1">
    <w:abstractNumId w:val="24"/>
  </w:num>
  <w:num w:numId="2">
    <w:abstractNumId w:val="23"/>
  </w:num>
  <w:num w:numId="3">
    <w:abstractNumId w:val="22"/>
  </w:num>
  <w:num w:numId="4">
    <w:abstractNumId w:val="21"/>
  </w:num>
  <w:num w:numId="5">
    <w:abstractNumId w:val="20"/>
  </w:num>
  <w:num w:numId="6">
    <w:abstractNumId w:val="19"/>
  </w:num>
  <w:num w:numId="7">
    <w:abstractNumId w:val="18"/>
  </w:num>
  <w:num w:numId="8">
    <w:abstractNumId w:val="17"/>
  </w:num>
  <w:num w:numId="9">
    <w:abstractNumId w:val="16"/>
  </w:num>
  <w:num w:numId="10">
    <w:abstractNumId w:val="15"/>
  </w:num>
  <w:num w:numId="11">
    <w:abstractNumId w:val="14"/>
  </w:num>
  <w:num w:numId="12">
    <w:abstractNumId w:val="13"/>
  </w:num>
  <w:num w:numId="13">
    <w:abstractNumId w:val="12"/>
  </w:num>
  <w:num w:numId="14">
    <w:abstractNumId w:val="11"/>
  </w:num>
  <w:num w:numId="15">
    <w:abstractNumId w:val="10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2"/>
  </w:num>
  <w:num w:numId="27">
    <w:abstractNumId w:val="29"/>
  </w:num>
  <w:num w:numId="28">
    <w:abstractNumId w:val="26"/>
  </w:num>
  <w:num w:numId="29">
    <w:abstractNumId w:val="25"/>
  </w:num>
  <w:num w:numId="30">
    <w:abstractNumId w:val="31"/>
  </w:num>
  <w:num w:numId="31">
    <w:abstractNumId w:val="30"/>
  </w:num>
  <w:num w:numId="32">
    <w:abstractNumId w:val="27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340"/>
    <w:rsid w:val="00000032"/>
    <w:rsid w:val="00003BD9"/>
    <w:rsid w:val="000165C2"/>
    <w:rsid w:val="00027366"/>
    <w:rsid w:val="00030B9A"/>
    <w:rsid w:val="00041CAA"/>
    <w:rsid w:val="000443EE"/>
    <w:rsid w:val="00044706"/>
    <w:rsid w:val="0006345E"/>
    <w:rsid w:val="000635AD"/>
    <w:rsid w:val="0006700F"/>
    <w:rsid w:val="000711EC"/>
    <w:rsid w:val="00072FA9"/>
    <w:rsid w:val="0008214D"/>
    <w:rsid w:val="00093211"/>
    <w:rsid w:val="00095893"/>
    <w:rsid w:val="00095F64"/>
    <w:rsid w:val="00096D42"/>
    <w:rsid w:val="000A6EB6"/>
    <w:rsid w:val="000C2009"/>
    <w:rsid w:val="000C7991"/>
    <w:rsid w:val="000E34EB"/>
    <w:rsid w:val="000E6D4D"/>
    <w:rsid w:val="000F074B"/>
    <w:rsid w:val="000F18FC"/>
    <w:rsid w:val="000F7178"/>
    <w:rsid w:val="00100D2D"/>
    <w:rsid w:val="00110C3C"/>
    <w:rsid w:val="00110EE4"/>
    <w:rsid w:val="00114594"/>
    <w:rsid w:val="001213FA"/>
    <w:rsid w:val="00124CB5"/>
    <w:rsid w:val="0013058A"/>
    <w:rsid w:val="00132A0B"/>
    <w:rsid w:val="00140124"/>
    <w:rsid w:val="0014132A"/>
    <w:rsid w:val="00145178"/>
    <w:rsid w:val="00147616"/>
    <w:rsid w:val="0015254F"/>
    <w:rsid w:val="00153823"/>
    <w:rsid w:val="00154F2F"/>
    <w:rsid w:val="00176999"/>
    <w:rsid w:val="00184B93"/>
    <w:rsid w:val="0019443E"/>
    <w:rsid w:val="001944A8"/>
    <w:rsid w:val="001B1EEB"/>
    <w:rsid w:val="001C64F2"/>
    <w:rsid w:val="001D168D"/>
    <w:rsid w:val="001D1904"/>
    <w:rsid w:val="001E766A"/>
    <w:rsid w:val="001F594E"/>
    <w:rsid w:val="002055D5"/>
    <w:rsid w:val="00214E48"/>
    <w:rsid w:val="00222380"/>
    <w:rsid w:val="002249E8"/>
    <w:rsid w:val="00231404"/>
    <w:rsid w:val="002322E8"/>
    <w:rsid w:val="00232AD6"/>
    <w:rsid w:val="002478BE"/>
    <w:rsid w:val="002503D5"/>
    <w:rsid w:val="002555E1"/>
    <w:rsid w:val="0028222F"/>
    <w:rsid w:val="00287095"/>
    <w:rsid w:val="00291777"/>
    <w:rsid w:val="00295DE8"/>
    <w:rsid w:val="002B025C"/>
    <w:rsid w:val="002B1F6F"/>
    <w:rsid w:val="002B5943"/>
    <w:rsid w:val="002B68A5"/>
    <w:rsid w:val="002C2A99"/>
    <w:rsid w:val="002D175E"/>
    <w:rsid w:val="002D3592"/>
    <w:rsid w:val="002D3C03"/>
    <w:rsid w:val="002D44BA"/>
    <w:rsid w:val="002E5055"/>
    <w:rsid w:val="002F1D77"/>
    <w:rsid w:val="002F2425"/>
    <w:rsid w:val="002F30DE"/>
    <w:rsid w:val="002F731B"/>
    <w:rsid w:val="003035A4"/>
    <w:rsid w:val="003055A9"/>
    <w:rsid w:val="00307136"/>
    <w:rsid w:val="00311677"/>
    <w:rsid w:val="00326CB0"/>
    <w:rsid w:val="00330A49"/>
    <w:rsid w:val="00332A63"/>
    <w:rsid w:val="00332FB7"/>
    <w:rsid w:val="00335ACE"/>
    <w:rsid w:val="00364437"/>
    <w:rsid w:val="00367320"/>
    <w:rsid w:val="00383527"/>
    <w:rsid w:val="0038576B"/>
    <w:rsid w:val="003A2DFE"/>
    <w:rsid w:val="003B7B1A"/>
    <w:rsid w:val="003C65A3"/>
    <w:rsid w:val="003C756E"/>
    <w:rsid w:val="003C7886"/>
    <w:rsid w:val="003D62A5"/>
    <w:rsid w:val="003D6B19"/>
    <w:rsid w:val="003F1C62"/>
    <w:rsid w:val="003F4DEF"/>
    <w:rsid w:val="00401309"/>
    <w:rsid w:val="00417964"/>
    <w:rsid w:val="0046530B"/>
    <w:rsid w:val="004658F3"/>
    <w:rsid w:val="00466EF5"/>
    <w:rsid w:val="00472843"/>
    <w:rsid w:val="0049252A"/>
    <w:rsid w:val="0049499A"/>
    <w:rsid w:val="00497D9E"/>
    <w:rsid w:val="004A3BD1"/>
    <w:rsid w:val="004A5D78"/>
    <w:rsid w:val="004A71DF"/>
    <w:rsid w:val="004B262C"/>
    <w:rsid w:val="004B3EB7"/>
    <w:rsid w:val="004B41CB"/>
    <w:rsid w:val="004C2DCF"/>
    <w:rsid w:val="004C3006"/>
    <w:rsid w:val="004C3EB4"/>
    <w:rsid w:val="004C7C31"/>
    <w:rsid w:val="004D37C9"/>
    <w:rsid w:val="004D654D"/>
    <w:rsid w:val="004D7E21"/>
    <w:rsid w:val="004E2BD5"/>
    <w:rsid w:val="004E3486"/>
    <w:rsid w:val="004E5FA0"/>
    <w:rsid w:val="004E71D4"/>
    <w:rsid w:val="004E7901"/>
    <w:rsid w:val="004F0C7E"/>
    <w:rsid w:val="004F5563"/>
    <w:rsid w:val="00516ED9"/>
    <w:rsid w:val="00517245"/>
    <w:rsid w:val="00524D34"/>
    <w:rsid w:val="00530AB6"/>
    <w:rsid w:val="00546330"/>
    <w:rsid w:val="005553B0"/>
    <w:rsid w:val="00556C3B"/>
    <w:rsid w:val="0056108D"/>
    <w:rsid w:val="00571D71"/>
    <w:rsid w:val="00572824"/>
    <w:rsid w:val="005745BF"/>
    <w:rsid w:val="00594D58"/>
    <w:rsid w:val="0059789D"/>
    <w:rsid w:val="005B177C"/>
    <w:rsid w:val="005B4086"/>
    <w:rsid w:val="005D1464"/>
    <w:rsid w:val="005D2D10"/>
    <w:rsid w:val="005D575E"/>
    <w:rsid w:val="005E1FF8"/>
    <w:rsid w:val="005E7EFA"/>
    <w:rsid w:val="005F4054"/>
    <w:rsid w:val="005F57D7"/>
    <w:rsid w:val="00602A66"/>
    <w:rsid w:val="00613BAC"/>
    <w:rsid w:val="00615BD4"/>
    <w:rsid w:val="00616255"/>
    <w:rsid w:val="00624FC4"/>
    <w:rsid w:val="00627EA5"/>
    <w:rsid w:val="00630981"/>
    <w:rsid w:val="00633156"/>
    <w:rsid w:val="00643653"/>
    <w:rsid w:val="0064786A"/>
    <w:rsid w:val="006512EA"/>
    <w:rsid w:val="006576A3"/>
    <w:rsid w:val="00660948"/>
    <w:rsid w:val="00661B0D"/>
    <w:rsid w:val="00663DBD"/>
    <w:rsid w:val="006670CD"/>
    <w:rsid w:val="0067042F"/>
    <w:rsid w:val="00673CF0"/>
    <w:rsid w:val="006759E1"/>
    <w:rsid w:val="00675C9D"/>
    <w:rsid w:val="00676306"/>
    <w:rsid w:val="00680C27"/>
    <w:rsid w:val="006836F5"/>
    <w:rsid w:val="006873E9"/>
    <w:rsid w:val="0069372F"/>
    <w:rsid w:val="00697A8D"/>
    <w:rsid w:val="006A3349"/>
    <w:rsid w:val="006A5DA1"/>
    <w:rsid w:val="006A6E9C"/>
    <w:rsid w:val="006A7006"/>
    <w:rsid w:val="006B1696"/>
    <w:rsid w:val="006B326D"/>
    <w:rsid w:val="006B3579"/>
    <w:rsid w:val="006C25AA"/>
    <w:rsid w:val="006C34F4"/>
    <w:rsid w:val="006E0BAE"/>
    <w:rsid w:val="006E76F1"/>
    <w:rsid w:val="00700FD7"/>
    <w:rsid w:val="00701C91"/>
    <w:rsid w:val="0070270C"/>
    <w:rsid w:val="00711FA1"/>
    <w:rsid w:val="00713EED"/>
    <w:rsid w:val="007148F8"/>
    <w:rsid w:val="007335CB"/>
    <w:rsid w:val="00736205"/>
    <w:rsid w:val="00736809"/>
    <w:rsid w:val="00740B87"/>
    <w:rsid w:val="00742D8D"/>
    <w:rsid w:val="0074505B"/>
    <w:rsid w:val="00745AFC"/>
    <w:rsid w:val="00746034"/>
    <w:rsid w:val="00747C38"/>
    <w:rsid w:val="00750C67"/>
    <w:rsid w:val="00756EC6"/>
    <w:rsid w:val="007601B7"/>
    <w:rsid w:val="00760B4D"/>
    <w:rsid w:val="007630C9"/>
    <w:rsid w:val="00764530"/>
    <w:rsid w:val="00772F7C"/>
    <w:rsid w:val="0077728D"/>
    <w:rsid w:val="00781688"/>
    <w:rsid w:val="00782B8C"/>
    <w:rsid w:val="00791691"/>
    <w:rsid w:val="00792E30"/>
    <w:rsid w:val="007930B1"/>
    <w:rsid w:val="007A389E"/>
    <w:rsid w:val="007A64A0"/>
    <w:rsid w:val="007A77CD"/>
    <w:rsid w:val="007B1097"/>
    <w:rsid w:val="007B6FB1"/>
    <w:rsid w:val="007C03D0"/>
    <w:rsid w:val="007C19C4"/>
    <w:rsid w:val="007F2D8E"/>
    <w:rsid w:val="007F39FB"/>
    <w:rsid w:val="007F49D7"/>
    <w:rsid w:val="007F5E2D"/>
    <w:rsid w:val="007F70B9"/>
    <w:rsid w:val="00800D30"/>
    <w:rsid w:val="00802226"/>
    <w:rsid w:val="00811EC6"/>
    <w:rsid w:val="008166D7"/>
    <w:rsid w:val="00862F3A"/>
    <w:rsid w:val="00867F43"/>
    <w:rsid w:val="0087174C"/>
    <w:rsid w:val="00877E3D"/>
    <w:rsid w:val="00882A6B"/>
    <w:rsid w:val="008867C2"/>
    <w:rsid w:val="00892228"/>
    <w:rsid w:val="00892340"/>
    <w:rsid w:val="008A2E72"/>
    <w:rsid w:val="008A60BE"/>
    <w:rsid w:val="008A7976"/>
    <w:rsid w:val="008C2FF3"/>
    <w:rsid w:val="008C3033"/>
    <w:rsid w:val="008C65DC"/>
    <w:rsid w:val="008D176C"/>
    <w:rsid w:val="008D668B"/>
    <w:rsid w:val="008D7B66"/>
    <w:rsid w:val="008E2657"/>
    <w:rsid w:val="008E7C35"/>
    <w:rsid w:val="008F05C7"/>
    <w:rsid w:val="008F2331"/>
    <w:rsid w:val="008F4EB7"/>
    <w:rsid w:val="008F7938"/>
    <w:rsid w:val="009044B2"/>
    <w:rsid w:val="009061E2"/>
    <w:rsid w:val="009105BB"/>
    <w:rsid w:val="00925375"/>
    <w:rsid w:val="00936661"/>
    <w:rsid w:val="0094026B"/>
    <w:rsid w:val="00941F5F"/>
    <w:rsid w:val="0095341E"/>
    <w:rsid w:val="00957D5C"/>
    <w:rsid w:val="00957FB3"/>
    <w:rsid w:val="00966E4C"/>
    <w:rsid w:val="009712E6"/>
    <w:rsid w:val="00976262"/>
    <w:rsid w:val="0098210F"/>
    <w:rsid w:val="009B4056"/>
    <w:rsid w:val="009C0372"/>
    <w:rsid w:val="009C6D27"/>
    <w:rsid w:val="009E0144"/>
    <w:rsid w:val="009E224C"/>
    <w:rsid w:val="009E22C8"/>
    <w:rsid w:val="009E3EA2"/>
    <w:rsid w:val="009E45DA"/>
    <w:rsid w:val="009F0CEE"/>
    <w:rsid w:val="009F3F03"/>
    <w:rsid w:val="009F5BAC"/>
    <w:rsid w:val="00A02163"/>
    <w:rsid w:val="00A028A4"/>
    <w:rsid w:val="00A132CA"/>
    <w:rsid w:val="00A151E8"/>
    <w:rsid w:val="00A16A49"/>
    <w:rsid w:val="00A347F7"/>
    <w:rsid w:val="00A415F7"/>
    <w:rsid w:val="00A47E25"/>
    <w:rsid w:val="00A522EB"/>
    <w:rsid w:val="00A541E4"/>
    <w:rsid w:val="00A56404"/>
    <w:rsid w:val="00A57AD5"/>
    <w:rsid w:val="00A67866"/>
    <w:rsid w:val="00A7236C"/>
    <w:rsid w:val="00A77014"/>
    <w:rsid w:val="00A8039F"/>
    <w:rsid w:val="00A821CF"/>
    <w:rsid w:val="00A84FE0"/>
    <w:rsid w:val="00A93081"/>
    <w:rsid w:val="00A9549E"/>
    <w:rsid w:val="00A95E0C"/>
    <w:rsid w:val="00AA12DD"/>
    <w:rsid w:val="00AA2A2E"/>
    <w:rsid w:val="00AB78B6"/>
    <w:rsid w:val="00AC3D90"/>
    <w:rsid w:val="00AC4C4B"/>
    <w:rsid w:val="00AC5324"/>
    <w:rsid w:val="00AD08F0"/>
    <w:rsid w:val="00AD2013"/>
    <w:rsid w:val="00AE200A"/>
    <w:rsid w:val="00AE2537"/>
    <w:rsid w:val="00AE3819"/>
    <w:rsid w:val="00AE46D9"/>
    <w:rsid w:val="00AF2629"/>
    <w:rsid w:val="00AF3201"/>
    <w:rsid w:val="00AF50D8"/>
    <w:rsid w:val="00AF627E"/>
    <w:rsid w:val="00B0051A"/>
    <w:rsid w:val="00B021AD"/>
    <w:rsid w:val="00B13870"/>
    <w:rsid w:val="00B15A78"/>
    <w:rsid w:val="00B2214D"/>
    <w:rsid w:val="00B2237B"/>
    <w:rsid w:val="00B33736"/>
    <w:rsid w:val="00B348ED"/>
    <w:rsid w:val="00B3786A"/>
    <w:rsid w:val="00B467F0"/>
    <w:rsid w:val="00B7567D"/>
    <w:rsid w:val="00B8715F"/>
    <w:rsid w:val="00B9186A"/>
    <w:rsid w:val="00B949F8"/>
    <w:rsid w:val="00BA65AA"/>
    <w:rsid w:val="00BD071C"/>
    <w:rsid w:val="00C013CE"/>
    <w:rsid w:val="00C0768A"/>
    <w:rsid w:val="00C13A69"/>
    <w:rsid w:val="00C21DBC"/>
    <w:rsid w:val="00C22C47"/>
    <w:rsid w:val="00C316A7"/>
    <w:rsid w:val="00C42BF5"/>
    <w:rsid w:val="00C46CFF"/>
    <w:rsid w:val="00C5486E"/>
    <w:rsid w:val="00C67FE5"/>
    <w:rsid w:val="00C73272"/>
    <w:rsid w:val="00C7347D"/>
    <w:rsid w:val="00C74791"/>
    <w:rsid w:val="00C85CC5"/>
    <w:rsid w:val="00CB09EC"/>
    <w:rsid w:val="00CB3FD6"/>
    <w:rsid w:val="00CB4492"/>
    <w:rsid w:val="00CC002B"/>
    <w:rsid w:val="00CC1F4C"/>
    <w:rsid w:val="00CC6032"/>
    <w:rsid w:val="00CD045A"/>
    <w:rsid w:val="00CE6BDB"/>
    <w:rsid w:val="00CF3FE5"/>
    <w:rsid w:val="00CF4255"/>
    <w:rsid w:val="00D006C0"/>
    <w:rsid w:val="00D019F5"/>
    <w:rsid w:val="00D02CB7"/>
    <w:rsid w:val="00D03882"/>
    <w:rsid w:val="00D058B6"/>
    <w:rsid w:val="00D116BC"/>
    <w:rsid w:val="00D12113"/>
    <w:rsid w:val="00D1247E"/>
    <w:rsid w:val="00D2098A"/>
    <w:rsid w:val="00D24CFA"/>
    <w:rsid w:val="00D25517"/>
    <w:rsid w:val="00D40DC6"/>
    <w:rsid w:val="00D40E0D"/>
    <w:rsid w:val="00D461DE"/>
    <w:rsid w:val="00D5372F"/>
    <w:rsid w:val="00D54E6C"/>
    <w:rsid w:val="00D6174A"/>
    <w:rsid w:val="00D61E5E"/>
    <w:rsid w:val="00D6603A"/>
    <w:rsid w:val="00D67DB2"/>
    <w:rsid w:val="00D7410F"/>
    <w:rsid w:val="00D8508F"/>
    <w:rsid w:val="00D876B8"/>
    <w:rsid w:val="00D902A3"/>
    <w:rsid w:val="00D921A5"/>
    <w:rsid w:val="00D96F45"/>
    <w:rsid w:val="00DA0708"/>
    <w:rsid w:val="00DA119A"/>
    <w:rsid w:val="00DA4C3B"/>
    <w:rsid w:val="00DA545E"/>
    <w:rsid w:val="00DA60FB"/>
    <w:rsid w:val="00DA6619"/>
    <w:rsid w:val="00DB1060"/>
    <w:rsid w:val="00DB23C6"/>
    <w:rsid w:val="00DC032B"/>
    <w:rsid w:val="00DC77BA"/>
    <w:rsid w:val="00DD4D20"/>
    <w:rsid w:val="00DE57D5"/>
    <w:rsid w:val="00DE5962"/>
    <w:rsid w:val="00DE6575"/>
    <w:rsid w:val="00DF550B"/>
    <w:rsid w:val="00E0172F"/>
    <w:rsid w:val="00E12830"/>
    <w:rsid w:val="00E1379D"/>
    <w:rsid w:val="00E158F1"/>
    <w:rsid w:val="00E17E82"/>
    <w:rsid w:val="00E31711"/>
    <w:rsid w:val="00E5200D"/>
    <w:rsid w:val="00E5489D"/>
    <w:rsid w:val="00E6242B"/>
    <w:rsid w:val="00E76475"/>
    <w:rsid w:val="00E82432"/>
    <w:rsid w:val="00E9116E"/>
    <w:rsid w:val="00EA571E"/>
    <w:rsid w:val="00EA5AE4"/>
    <w:rsid w:val="00EA5FE7"/>
    <w:rsid w:val="00EB27FC"/>
    <w:rsid w:val="00EC17CA"/>
    <w:rsid w:val="00EC3B6B"/>
    <w:rsid w:val="00EC40B1"/>
    <w:rsid w:val="00EC63CC"/>
    <w:rsid w:val="00EC6DF0"/>
    <w:rsid w:val="00EC7280"/>
    <w:rsid w:val="00ED57FB"/>
    <w:rsid w:val="00EE59F4"/>
    <w:rsid w:val="00EF0BF8"/>
    <w:rsid w:val="00EF2480"/>
    <w:rsid w:val="00F04340"/>
    <w:rsid w:val="00F13BA6"/>
    <w:rsid w:val="00F30CC6"/>
    <w:rsid w:val="00F33428"/>
    <w:rsid w:val="00F37977"/>
    <w:rsid w:val="00F46644"/>
    <w:rsid w:val="00F511FD"/>
    <w:rsid w:val="00F56416"/>
    <w:rsid w:val="00F56A7D"/>
    <w:rsid w:val="00F65DF2"/>
    <w:rsid w:val="00F73E4B"/>
    <w:rsid w:val="00F74D7A"/>
    <w:rsid w:val="00F74D86"/>
    <w:rsid w:val="00F85E19"/>
    <w:rsid w:val="00F87A07"/>
    <w:rsid w:val="00F932EA"/>
    <w:rsid w:val="00FA5EBC"/>
    <w:rsid w:val="00FB6A7A"/>
    <w:rsid w:val="00FB763D"/>
    <w:rsid w:val="00FC1AE1"/>
    <w:rsid w:val="00FC708D"/>
    <w:rsid w:val="00FC7EE9"/>
    <w:rsid w:val="00FD7D20"/>
    <w:rsid w:val="00FD7F20"/>
    <w:rsid w:val="00FE1237"/>
    <w:rsid w:val="00FF041F"/>
    <w:rsid w:val="00FF272C"/>
    <w:rsid w:val="00FF37FC"/>
    <w:rsid w:val="00F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4C5004"/>
  <w14:defaultImageDpi w14:val="96"/>
  <w15:docId w15:val="{4C1DCF1B-668D-4805-A46C-9B03C39A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Titolo1">
    <w:name w:val="heading 1"/>
    <w:basedOn w:val="Normale"/>
    <w:next w:val="Normale"/>
    <w:link w:val="Titolo1Carattere"/>
    <w:uiPriority w:val="1"/>
    <w:qFormat/>
    <w:pPr>
      <w:ind w:left="2243" w:right="2221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Corpotesto">
    <w:name w:val="Body Text"/>
    <w:basedOn w:val="Normale"/>
    <w:link w:val="CorpotestoCarattere"/>
    <w:uiPriority w:val="1"/>
    <w:qFormat/>
    <w:rPr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Arial" w:hAnsi="Arial" w:cs="Arial"/>
    </w:rPr>
  </w:style>
  <w:style w:type="paragraph" w:styleId="Paragrafoelenco">
    <w:name w:val="List Paragraph"/>
    <w:basedOn w:val="Normale"/>
    <w:uiPriority w:val="1"/>
    <w:qFormat/>
    <w:pPr>
      <w:spacing w:before="94"/>
      <w:ind w:left="590" w:hanging="362"/>
    </w:pPr>
    <w:rPr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04340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basedOn w:val="Normale"/>
    <w:link w:val="PidipaginaCarattere"/>
    <w:uiPriority w:val="99"/>
    <w:unhideWhenUsed/>
    <w:rsid w:val="00C85CC5"/>
    <w:pPr>
      <w:widowControl/>
      <w:tabs>
        <w:tab w:val="center" w:pos="4819"/>
        <w:tab w:val="right" w:pos="9638"/>
      </w:tabs>
      <w:autoSpaceDE/>
      <w:autoSpaceDN/>
      <w:adjustRightInd/>
    </w:pPr>
    <w:rPr>
      <w:rFonts w:ascii="Arial Narrow" w:hAnsi="Arial Narrow" w:cs="Mangal"/>
      <w:kern w:val="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85CC5"/>
    <w:rPr>
      <w:rFonts w:ascii="Arial Narrow" w:hAnsi="Arial Narrow" w:cs="Mangal"/>
      <w:kern w:val="2"/>
      <w:lang w:val="x-none" w:eastAsia="en-US"/>
    </w:rPr>
  </w:style>
  <w:style w:type="table" w:styleId="Grigliatabella">
    <w:name w:val="Table Grid"/>
    <w:basedOn w:val="Tabellanormale"/>
    <w:uiPriority w:val="39"/>
    <w:rsid w:val="00C85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sid w:val="002D175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D175E"/>
    <w:pPr>
      <w:widowControl/>
      <w:autoSpaceDE/>
      <w:autoSpaceDN/>
      <w:adjustRightInd/>
      <w:spacing w:after="160"/>
    </w:pPr>
    <w:rPr>
      <w:rFonts w:ascii="Arial Narrow" w:eastAsia="Calibri" w:hAnsi="Arial Narrow" w:cs="Mangal"/>
      <w:kern w:val="2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D175E"/>
    <w:rPr>
      <w:rFonts w:ascii="Arial Narrow" w:eastAsia="Calibri" w:hAnsi="Arial Narrow" w:cs="Mangal"/>
      <w:kern w:val="2"/>
      <w:sz w:val="20"/>
      <w:szCs w:val="20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38576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76B"/>
    <w:rPr>
      <w:rFonts w:ascii="Arial" w:hAnsi="Arial" w:cs="Aria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1379D"/>
    <w:pPr>
      <w:widowControl w:val="0"/>
      <w:autoSpaceDE w:val="0"/>
      <w:autoSpaceDN w:val="0"/>
      <w:adjustRightInd w:val="0"/>
      <w:spacing w:after="0"/>
    </w:pPr>
    <w:rPr>
      <w:rFonts w:ascii="Arial" w:eastAsiaTheme="minorEastAsia" w:hAnsi="Arial" w:cs="Arial"/>
      <w:b/>
      <w:bCs/>
      <w:kern w:val="0"/>
      <w:lang w:eastAsia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1379D"/>
    <w:rPr>
      <w:rFonts w:ascii="Arial" w:eastAsia="Calibri" w:hAnsi="Arial" w:cs="Arial"/>
      <w:b/>
      <w:bCs/>
      <w:kern w:val="2"/>
      <w:sz w:val="20"/>
      <w:szCs w:val="20"/>
      <w:lang w:eastAsia="en-US"/>
    </w:rPr>
  </w:style>
  <w:style w:type="paragraph" w:styleId="Revisione">
    <w:name w:val="Revision"/>
    <w:hidden/>
    <w:uiPriority w:val="99"/>
    <w:semiHidden/>
    <w:rsid w:val="00072FA9"/>
    <w:pPr>
      <w:spacing w:after="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24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73A7F-690A-4566-8426-B56D59FD1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Comune di</vt:lpstr>
    </vt:vector>
  </TitlesOfParts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Comune di</dc:title>
  <dc:subject/>
  <dc:creator>Luca Ferrara</dc:creator>
  <cp:keywords/>
  <dc:description/>
  <cp:lastModifiedBy>Monica Cerulli</cp:lastModifiedBy>
  <cp:revision>2</cp:revision>
  <cp:lastPrinted>2023-11-20T11:38:00Z</cp:lastPrinted>
  <dcterms:created xsi:type="dcterms:W3CDTF">2026-05-19T10:25:00Z</dcterms:created>
  <dcterms:modified xsi:type="dcterms:W3CDTF">2026-05-19T10:25:00Z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  <property fmtid="{D5CDD505-2E9C-101B-9397-08002B2CF9AE}" pid="3" name="Producer">
    <vt:lpwstr>Microsoft® Word 2010</vt:lpwstr>
  </property>
</Properties>
</file>